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E399D5A" w14:textId="2D9226DB" w:rsidR="00BC4C00" w:rsidRPr="00B5107A" w:rsidRDefault="00BC4C00" w:rsidP="00BC4C00">
      <w:pPr>
        <w:jc w:val="right"/>
        <w:rPr>
          <w:sz w:val="20"/>
          <w:szCs w:val="20"/>
        </w:rPr>
      </w:pPr>
      <w:r w:rsidRPr="00B5107A">
        <w:rPr>
          <w:sz w:val="20"/>
          <w:szCs w:val="20"/>
        </w:rPr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B5107A" w14:paraId="2DCE9C8D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5713A" w14:textId="63F6284B" w:rsidR="00381140" w:rsidRPr="00B5107A" w:rsidRDefault="00381140" w:rsidP="00381140">
            <w:pPr>
              <w:rPr>
                <w:b/>
                <w:bCs/>
                <w:sz w:val="22"/>
                <w:szCs w:val="22"/>
              </w:rPr>
            </w:pPr>
            <w:r w:rsidRPr="00B5107A">
              <w:rPr>
                <w:b/>
                <w:bCs/>
                <w:sz w:val="22"/>
                <w:szCs w:val="22"/>
              </w:rPr>
              <w:t>WYDZIAŁ ZARZĄDZANIA</w:t>
            </w:r>
          </w:p>
          <w:p w14:paraId="1B75D394" w14:textId="77777777" w:rsidR="00BC4C00" w:rsidRPr="00B5107A" w:rsidRDefault="00BC4C00" w:rsidP="00381140">
            <w:pPr>
              <w:rPr>
                <w:b/>
                <w:bCs/>
                <w:sz w:val="22"/>
                <w:szCs w:val="22"/>
              </w:rPr>
            </w:pPr>
          </w:p>
          <w:p w14:paraId="1FC5A83F" w14:textId="118863A1" w:rsidR="00041381" w:rsidRPr="00B5107A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sz w:val="22"/>
                <w:szCs w:val="22"/>
              </w:rPr>
            </w:pPr>
            <w:r w:rsidRPr="00B5107A">
              <w:rPr>
                <w:sz w:val="22"/>
                <w:szCs w:val="22"/>
              </w:rPr>
              <w:t>KARTA PRZEDMIOTU</w:t>
            </w:r>
          </w:p>
          <w:p w14:paraId="7CD43B1F" w14:textId="7574AF1E" w:rsidR="00A73274" w:rsidRPr="00B5107A" w:rsidRDefault="005C16CA" w:rsidP="005C16CA">
            <w:pPr>
              <w:pStyle w:val="Nagwek2"/>
              <w:rPr>
                <w:sz w:val="22"/>
                <w:szCs w:val="22"/>
              </w:rPr>
            </w:pPr>
            <w:r w:rsidRPr="00B5107A">
              <w:rPr>
                <w:sz w:val="22"/>
                <w:szCs w:val="22"/>
              </w:rPr>
              <w:t xml:space="preserve">Nazwa </w:t>
            </w:r>
            <w:r w:rsidR="00C24AE7" w:rsidRPr="00B5107A">
              <w:rPr>
                <w:sz w:val="22"/>
                <w:szCs w:val="22"/>
              </w:rPr>
              <w:t xml:space="preserve">przedmiotu </w:t>
            </w:r>
            <w:r w:rsidRPr="00B5107A">
              <w:rPr>
                <w:sz w:val="22"/>
                <w:szCs w:val="22"/>
              </w:rPr>
              <w:t>w języku polskim</w:t>
            </w:r>
            <w:r w:rsidR="0064560E" w:rsidRPr="00B5107A">
              <w:rPr>
                <w:sz w:val="22"/>
                <w:szCs w:val="22"/>
              </w:rPr>
              <w:t>:</w:t>
            </w:r>
            <w:r w:rsidRPr="00B5107A">
              <w:rPr>
                <w:sz w:val="22"/>
                <w:szCs w:val="22"/>
              </w:rPr>
              <w:t xml:space="preserve"> </w:t>
            </w:r>
            <w:r w:rsidR="00F7061B" w:rsidRPr="00B5107A">
              <w:rPr>
                <w:sz w:val="22"/>
                <w:szCs w:val="22"/>
              </w:rPr>
              <w:t>Coaching</w:t>
            </w:r>
          </w:p>
          <w:p w14:paraId="74ED03FA" w14:textId="186F04FE" w:rsidR="005C16CA" w:rsidRPr="00B5107A" w:rsidRDefault="005C16CA" w:rsidP="005C16CA">
            <w:pPr>
              <w:pStyle w:val="Nagwek2"/>
              <w:rPr>
                <w:sz w:val="22"/>
                <w:szCs w:val="22"/>
              </w:rPr>
            </w:pPr>
            <w:r w:rsidRPr="00B5107A">
              <w:rPr>
                <w:sz w:val="22"/>
                <w:szCs w:val="22"/>
              </w:rPr>
              <w:t xml:space="preserve">Nazwa </w:t>
            </w:r>
            <w:r w:rsidR="00C24AE7" w:rsidRPr="00B5107A">
              <w:rPr>
                <w:sz w:val="22"/>
                <w:szCs w:val="22"/>
              </w:rPr>
              <w:t xml:space="preserve">przedmiotu </w:t>
            </w:r>
            <w:r w:rsidRPr="00B5107A">
              <w:rPr>
                <w:sz w:val="22"/>
                <w:szCs w:val="22"/>
              </w:rPr>
              <w:t>w języku angielskim</w:t>
            </w:r>
            <w:r w:rsidR="0064560E" w:rsidRPr="00B5107A">
              <w:rPr>
                <w:sz w:val="22"/>
                <w:szCs w:val="22"/>
              </w:rPr>
              <w:t>:</w:t>
            </w:r>
            <w:r w:rsidRPr="00B5107A">
              <w:rPr>
                <w:sz w:val="22"/>
                <w:szCs w:val="22"/>
              </w:rPr>
              <w:t xml:space="preserve"> </w:t>
            </w:r>
            <w:r w:rsidR="00F7061B" w:rsidRPr="00B5107A">
              <w:rPr>
                <w:sz w:val="22"/>
                <w:szCs w:val="22"/>
              </w:rPr>
              <w:t>Coaching</w:t>
            </w:r>
          </w:p>
          <w:p w14:paraId="43BE876E" w14:textId="027F0D5F" w:rsidR="002C4A38" w:rsidRPr="00B5107A" w:rsidRDefault="00D552A5">
            <w:pPr>
              <w:pStyle w:val="Nagwek2"/>
              <w:rPr>
                <w:sz w:val="22"/>
                <w:szCs w:val="22"/>
              </w:rPr>
            </w:pPr>
            <w:r w:rsidRPr="00B5107A">
              <w:rPr>
                <w:sz w:val="22"/>
                <w:szCs w:val="22"/>
              </w:rPr>
              <w:t>Kierunek studiów</w:t>
            </w:r>
            <w:r w:rsidR="002C4A38" w:rsidRPr="00B5107A">
              <w:rPr>
                <w:sz w:val="22"/>
                <w:szCs w:val="22"/>
              </w:rPr>
              <w:t xml:space="preserve"> (jeśli dotyczy): </w:t>
            </w:r>
            <w:r w:rsidR="00F7061B" w:rsidRPr="00B5107A">
              <w:rPr>
                <w:sz w:val="22"/>
                <w:szCs w:val="22"/>
              </w:rPr>
              <w:t>Zarządzanie</w:t>
            </w:r>
            <w:r w:rsidR="009E431C" w:rsidRPr="00B5107A">
              <w:rPr>
                <w:sz w:val="22"/>
                <w:szCs w:val="22"/>
              </w:rPr>
              <w:t xml:space="preserve">  </w:t>
            </w:r>
          </w:p>
          <w:p w14:paraId="7F5E594E" w14:textId="20D2BD45" w:rsidR="00D552A5" w:rsidRPr="00B5107A" w:rsidRDefault="009E431C">
            <w:pPr>
              <w:pStyle w:val="Nagwek2"/>
              <w:rPr>
                <w:sz w:val="22"/>
                <w:szCs w:val="22"/>
              </w:rPr>
            </w:pPr>
            <w:r w:rsidRPr="00B5107A">
              <w:rPr>
                <w:sz w:val="22"/>
                <w:szCs w:val="22"/>
              </w:rPr>
              <w:t>Specjalność</w:t>
            </w:r>
            <w:r w:rsidR="002C4A38" w:rsidRPr="00B5107A">
              <w:rPr>
                <w:sz w:val="22"/>
                <w:szCs w:val="22"/>
              </w:rPr>
              <w:t xml:space="preserve"> (jeśli dotyczy)</w:t>
            </w:r>
            <w:r w:rsidR="002F0901" w:rsidRPr="00B5107A">
              <w:rPr>
                <w:sz w:val="22"/>
                <w:szCs w:val="22"/>
              </w:rPr>
              <w:t xml:space="preserve">: </w:t>
            </w:r>
            <w:r w:rsidR="00743CE0" w:rsidRPr="00B5107A">
              <w:rPr>
                <w:sz w:val="22"/>
                <w:szCs w:val="22"/>
              </w:rPr>
              <w:t>Human Resource Management</w:t>
            </w:r>
          </w:p>
          <w:p w14:paraId="4FB3CCA4" w14:textId="119EF491" w:rsidR="00BC4C00" w:rsidRPr="00B5107A" w:rsidRDefault="00BC4C00" w:rsidP="00BC4C00">
            <w:pPr>
              <w:rPr>
                <w:b/>
                <w:bCs/>
                <w:sz w:val="22"/>
                <w:szCs w:val="22"/>
              </w:rPr>
            </w:pPr>
            <w:r w:rsidRPr="00B5107A">
              <w:rPr>
                <w:b/>
                <w:bCs/>
                <w:sz w:val="22"/>
                <w:szCs w:val="22"/>
              </w:rPr>
              <w:t xml:space="preserve">Profil: </w:t>
            </w:r>
            <w:proofErr w:type="spellStart"/>
            <w:r w:rsidRPr="00B5107A">
              <w:rPr>
                <w:b/>
                <w:bCs/>
                <w:sz w:val="22"/>
                <w:szCs w:val="22"/>
              </w:rPr>
              <w:t>ogólnoakademicki</w:t>
            </w:r>
            <w:proofErr w:type="spellEnd"/>
          </w:p>
          <w:p w14:paraId="6194F713" w14:textId="32C88FE1" w:rsidR="00D552A5" w:rsidRPr="00B5107A" w:rsidRDefault="00794A39">
            <w:pPr>
              <w:rPr>
                <w:b/>
                <w:bCs/>
                <w:sz w:val="22"/>
                <w:szCs w:val="22"/>
              </w:rPr>
            </w:pPr>
            <w:r w:rsidRPr="00B5107A">
              <w:rPr>
                <w:b/>
                <w:bCs/>
                <w:sz w:val="22"/>
                <w:szCs w:val="22"/>
              </w:rPr>
              <w:t xml:space="preserve">Poziom </w:t>
            </w:r>
            <w:r w:rsidR="002C4A38" w:rsidRPr="00B5107A">
              <w:rPr>
                <w:b/>
                <w:bCs/>
                <w:sz w:val="22"/>
                <w:szCs w:val="22"/>
              </w:rPr>
              <w:t>i forma</w:t>
            </w:r>
            <w:r w:rsidR="00C24AE7" w:rsidRPr="00B5107A">
              <w:rPr>
                <w:b/>
                <w:bCs/>
                <w:sz w:val="22"/>
                <w:szCs w:val="22"/>
              </w:rPr>
              <w:t xml:space="preserve"> studiów</w:t>
            </w:r>
            <w:r w:rsidR="002F0901" w:rsidRPr="00B5107A">
              <w:rPr>
                <w:b/>
                <w:bCs/>
                <w:sz w:val="22"/>
                <w:szCs w:val="22"/>
              </w:rPr>
              <w:t xml:space="preserve">: </w:t>
            </w:r>
            <w:r w:rsidR="002A2E11" w:rsidRPr="00B5107A">
              <w:rPr>
                <w:b/>
                <w:bCs/>
                <w:sz w:val="22"/>
                <w:szCs w:val="22"/>
              </w:rPr>
              <w:t>II</w:t>
            </w:r>
            <w:r w:rsidR="00D552A5" w:rsidRPr="00B5107A">
              <w:rPr>
                <w:b/>
                <w:bCs/>
                <w:sz w:val="22"/>
                <w:szCs w:val="22"/>
              </w:rPr>
              <w:t xml:space="preserve"> stopień, stacjonarn</w:t>
            </w:r>
            <w:r w:rsidR="002C4A38" w:rsidRPr="00B5107A">
              <w:rPr>
                <w:b/>
                <w:bCs/>
                <w:sz w:val="22"/>
                <w:szCs w:val="22"/>
              </w:rPr>
              <w:t>a</w:t>
            </w:r>
            <w:r w:rsidR="00381140" w:rsidRPr="00B5107A">
              <w:rPr>
                <w:b/>
                <w:bCs/>
                <w:sz w:val="22"/>
                <w:szCs w:val="22"/>
              </w:rPr>
              <w:t xml:space="preserve"> </w:t>
            </w:r>
          </w:p>
          <w:p w14:paraId="2AD789EB" w14:textId="30157E1C" w:rsidR="00D552A5" w:rsidRPr="00B5107A" w:rsidRDefault="002F0901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 w:rsidRPr="00B5107A">
              <w:rPr>
                <w:b/>
                <w:bCs/>
                <w:sz w:val="22"/>
                <w:szCs w:val="22"/>
              </w:rPr>
              <w:t xml:space="preserve">Rodzaj przedmiotu: </w:t>
            </w:r>
            <w:r w:rsidR="002C4A38" w:rsidRPr="00B5107A">
              <w:rPr>
                <w:b/>
                <w:bCs/>
                <w:sz w:val="22"/>
                <w:szCs w:val="22"/>
              </w:rPr>
              <w:t>obowiązkowy</w:t>
            </w:r>
          </w:p>
          <w:p w14:paraId="29D2B312" w14:textId="740E148F" w:rsidR="00D552A5" w:rsidRPr="00B5107A" w:rsidRDefault="002F0901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 w:rsidRPr="00B5107A">
              <w:rPr>
                <w:b/>
                <w:bCs/>
                <w:sz w:val="22"/>
                <w:szCs w:val="22"/>
              </w:rPr>
              <w:t>Kod przedmiotu:</w:t>
            </w:r>
            <w:r w:rsidR="007C1329" w:rsidRPr="00B5107A">
              <w:rPr>
                <w:b/>
                <w:bCs/>
                <w:sz w:val="22"/>
                <w:szCs w:val="22"/>
              </w:rPr>
              <w:t xml:space="preserve"> W08ZZZ-SM8017S</w:t>
            </w:r>
          </w:p>
          <w:p w14:paraId="132C83F2" w14:textId="34B09AB8" w:rsidR="009A3831" w:rsidRPr="00B5107A" w:rsidRDefault="00874AAA" w:rsidP="002F0901">
            <w:pPr>
              <w:rPr>
                <w:b/>
                <w:bCs/>
                <w:sz w:val="22"/>
                <w:szCs w:val="22"/>
              </w:rPr>
            </w:pPr>
            <w:r w:rsidRPr="00B5107A">
              <w:rPr>
                <w:b/>
                <w:bCs/>
                <w:sz w:val="22"/>
                <w:szCs w:val="22"/>
              </w:rPr>
              <w:t>Grupa kursów</w:t>
            </w:r>
            <w:r w:rsidR="002F0901" w:rsidRPr="00B5107A">
              <w:rPr>
                <w:b/>
                <w:bCs/>
                <w:sz w:val="22"/>
                <w:szCs w:val="22"/>
              </w:rPr>
              <w:t xml:space="preserve">: </w:t>
            </w:r>
            <w:r w:rsidRPr="00B5107A">
              <w:rPr>
                <w:b/>
                <w:bCs/>
                <w:sz w:val="22"/>
                <w:szCs w:val="22"/>
              </w:rPr>
              <w:t>NIE</w:t>
            </w:r>
          </w:p>
        </w:tc>
      </w:tr>
    </w:tbl>
    <w:p w14:paraId="163759E1" w14:textId="77777777" w:rsidR="003C37E7" w:rsidRPr="00B5107A" w:rsidRDefault="003C37E7">
      <w:pPr>
        <w:rPr>
          <w:sz w:val="20"/>
          <w:szCs w:val="20"/>
        </w:rPr>
      </w:pPr>
    </w:p>
    <w:p w14:paraId="159E9CE7" w14:textId="77777777" w:rsidR="005C16CA" w:rsidRPr="00B5107A" w:rsidRDefault="005C16CA">
      <w:pPr>
        <w:rPr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1"/>
        <w:gridCol w:w="1123"/>
        <w:gridCol w:w="1255"/>
        <w:gridCol w:w="1426"/>
        <w:gridCol w:w="1251"/>
        <w:gridCol w:w="1453"/>
      </w:tblGrid>
      <w:tr w:rsidR="0096719C" w:rsidRPr="00B5107A" w14:paraId="313676ED" w14:textId="77777777" w:rsidTr="00AA5C62">
        <w:tc>
          <w:tcPr>
            <w:tcW w:w="2701" w:type="dxa"/>
            <w:tcBorders>
              <w:bottom w:val="single" w:sz="4" w:space="0" w:color="auto"/>
            </w:tcBorders>
          </w:tcPr>
          <w:p w14:paraId="00F60D35" w14:textId="77777777" w:rsidR="0096719C" w:rsidRPr="00B5107A" w:rsidRDefault="0096719C">
            <w:pPr>
              <w:rPr>
                <w:sz w:val="20"/>
                <w:szCs w:val="2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A656212" w14:textId="77777777" w:rsidR="0096719C" w:rsidRPr="00B5107A" w:rsidRDefault="0096719C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Wykład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1E70591C" w14:textId="77777777" w:rsidR="0096719C" w:rsidRPr="00B5107A" w:rsidRDefault="0096719C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Ćwiczenia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57173CE5" w14:textId="77777777" w:rsidR="0096719C" w:rsidRPr="00B5107A" w:rsidRDefault="0096719C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Laboratorium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31880019" w14:textId="77777777" w:rsidR="0096719C" w:rsidRPr="00B5107A" w:rsidRDefault="0096719C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Projekt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49788FEE" w14:textId="77777777" w:rsidR="0096719C" w:rsidRPr="00B5107A" w:rsidRDefault="0096719C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Seminarium</w:t>
            </w:r>
          </w:p>
        </w:tc>
      </w:tr>
      <w:tr w:rsidR="0096719C" w:rsidRPr="00B5107A" w14:paraId="366A591C" w14:textId="77777777" w:rsidTr="00AA5C62"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374B" w14:textId="77777777" w:rsidR="0096719C" w:rsidRPr="00B5107A" w:rsidRDefault="00BE27A3" w:rsidP="00EB330B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L</w:t>
            </w:r>
            <w:r w:rsidR="0096719C" w:rsidRPr="00B5107A">
              <w:rPr>
                <w:sz w:val="20"/>
                <w:szCs w:val="20"/>
              </w:rPr>
              <w:t>iczba godzin</w:t>
            </w:r>
            <w:r w:rsidR="00EB330B" w:rsidRPr="00B5107A">
              <w:rPr>
                <w:sz w:val="20"/>
                <w:szCs w:val="20"/>
              </w:rPr>
              <w:t xml:space="preserve"> zajęć zorganizowanych w Uczelni (ZZU)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FFE2" w14:textId="77777777" w:rsidR="0096719C" w:rsidRPr="00B5107A" w:rsidRDefault="0096719C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2717" w14:textId="77777777" w:rsidR="0096719C" w:rsidRPr="00B5107A" w:rsidRDefault="0096719C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7AB7" w14:textId="77777777" w:rsidR="0096719C" w:rsidRPr="00B5107A" w:rsidRDefault="0096719C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A4C2" w14:textId="77777777" w:rsidR="0096719C" w:rsidRPr="00B5107A" w:rsidRDefault="0096719C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7DFF" w14:textId="4DF43C08" w:rsidR="0096719C" w:rsidRPr="00B5107A" w:rsidRDefault="00C72E33" w:rsidP="0030056E">
            <w:pPr>
              <w:jc w:val="center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30</w:t>
            </w:r>
          </w:p>
        </w:tc>
      </w:tr>
      <w:tr w:rsidR="00EB330B" w:rsidRPr="00B5107A" w14:paraId="48B4FBA2" w14:textId="77777777" w:rsidTr="00AA5C62"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46DD" w14:textId="77777777" w:rsidR="00EB330B" w:rsidRPr="00B5107A" w:rsidRDefault="00EB330B" w:rsidP="00EB330B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Liczba godzin całkowitego nakładu pracy studenta (CNPS</w:t>
            </w:r>
            <w:r w:rsidR="00DA525E" w:rsidRPr="00B5107A">
              <w:rPr>
                <w:sz w:val="20"/>
                <w:szCs w:val="20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4EE6" w14:textId="77777777" w:rsidR="00EB330B" w:rsidRPr="00B5107A" w:rsidRDefault="00EB330B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9363" w14:textId="77777777" w:rsidR="00EB330B" w:rsidRPr="00B5107A" w:rsidRDefault="00EB330B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21E5" w14:textId="77777777" w:rsidR="00EB330B" w:rsidRPr="00B5107A" w:rsidRDefault="00EB330B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1B5E" w14:textId="77777777" w:rsidR="00EB330B" w:rsidRPr="00B5107A" w:rsidRDefault="00EB330B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C270" w14:textId="522660B8" w:rsidR="00EB330B" w:rsidRPr="00B5107A" w:rsidRDefault="002F0901" w:rsidP="0030056E">
            <w:pPr>
              <w:jc w:val="center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5</w:t>
            </w:r>
            <w:r w:rsidR="00C72E33" w:rsidRPr="00B5107A">
              <w:rPr>
                <w:sz w:val="20"/>
                <w:szCs w:val="20"/>
              </w:rPr>
              <w:t>0</w:t>
            </w:r>
          </w:p>
        </w:tc>
      </w:tr>
      <w:tr w:rsidR="0096719C" w:rsidRPr="00B5107A" w14:paraId="50CD3E33" w14:textId="77777777" w:rsidTr="00AA5C62">
        <w:tc>
          <w:tcPr>
            <w:tcW w:w="2701" w:type="dxa"/>
            <w:tcBorders>
              <w:top w:val="single" w:sz="4" w:space="0" w:color="auto"/>
            </w:tcBorders>
          </w:tcPr>
          <w:p w14:paraId="6226517D" w14:textId="77777777" w:rsidR="0096719C" w:rsidRPr="00B5107A" w:rsidRDefault="0096719C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Forma zaliczenia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731107DE" w14:textId="1D4F1E88" w:rsidR="0096719C" w:rsidRPr="00B5107A" w:rsidRDefault="0096719C" w:rsidP="00EB330B">
            <w:pPr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F67B938" w14:textId="396CC85B" w:rsidR="0096719C" w:rsidRPr="00B5107A" w:rsidRDefault="0096719C" w:rsidP="0016135A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793996FF" w14:textId="1CA9CEBC" w:rsidR="0096719C" w:rsidRPr="00B5107A" w:rsidRDefault="0096719C" w:rsidP="00EB330B">
            <w:pPr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3162A601" w14:textId="762C4D99" w:rsidR="0096719C" w:rsidRPr="00B5107A" w:rsidRDefault="0096719C">
            <w:pPr>
              <w:rPr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</w:tcPr>
          <w:p w14:paraId="30874776" w14:textId="2F6F2AC1" w:rsidR="0096719C" w:rsidRPr="00B5107A" w:rsidRDefault="0016135A" w:rsidP="0030056E">
            <w:pPr>
              <w:jc w:val="center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zaliczenie na ocenę</w:t>
            </w:r>
          </w:p>
        </w:tc>
      </w:tr>
      <w:tr w:rsidR="0096719C" w:rsidRPr="00B5107A" w14:paraId="15CBB811" w14:textId="77777777" w:rsidTr="001744F0">
        <w:tc>
          <w:tcPr>
            <w:tcW w:w="2701" w:type="dxa"/>
          </w:tcPr>
          <w:p w14:paraId="6CD81D8A" w14:textId="77777777" w:rsidR="0096719C" w:rsidRPr="00B5107A" w:rsidRDefault="0050644A" w:rsidP="00990D32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 xml:space="preserve">Dla </w:t>
            </w:r>
            <w:r w:rsidR="0096719C" w:rsidRPr="00B5107A">
              <w:rPr>
                <w:sz w:val="20"/>
                <w:szCs w:val="20"/>
              </w:rPr>
              <w:t>grup</w:t>
            </w:r>
            <w:r w:rsidRPr="00B5107A">
              <w:rPr>
                <w:sz w:val="20"/>
                <w:szCs w:val="20"/>
              </w:rPr>
              <w:t>y</w:t>
            </w:r>
            <w:r w:rsidR="0096719C" w:rsidRPr="00B5107A">
              <w:rPr>
                <w:sz w:val="20"/>
                <w:szCs w:val="20"/>
              </w:rPr>
              <w:t xml:space="preserve"> kursów</w:t>
            </w:r>
            <w:r w:rsidRPr="00B5107A">
              <w:rPr>
                <w:sz w:val="20"/>
                <w:szCs w:val="20"/>
              </w:rPr>
              <w:t xml:space="preserve"> </w:t>
            </w:r>
            <w:r w:rsidR="00990D32" w:rsidRPr="00B5107A">
              <w:rPr>
                <w:sz w:val="20"/>
                <w:szCs w:val="20"/>
              </w:rPr>
              <w:t>za</w:t>
            </w:r>
            <w:r w:rsidRPr="00B5107A">
              <w:rPr>
                <w:sz w:val="20"/>
                <w:szCs w:val="20"/>
              </w:rPr>
              <w:t>znaczyć kurs końcowy</w:t>
            </w:r>
            <w:r w:rsidR="00990D32" w:rsidRPr="00B5107A">
              <w:rPr>
                <w:sz w:val="20"/>
                <w:szCs w:val="20"/>
              </w:rPr>
              <w:t xml:space="preserve"> (X)</w:t>
            </w:r>
          </w:p>
        </w:tc>
        <w:tc>
          <w:tcPr>
            <w:tcW w:w="1123" w:type="dxa"/>
          </w:tcPr>
          <w:p w14:paraId="39F2305E" w14:textId="77777777" w:rsidR="0096719C" w:rsidRPr="00B5107A" w:rsidRDefault="0096719C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</w:tcPr>
          <w:p w14:paraId="1B365C18" w14:textId="77777777" w:rsidR="0096719C" w:rsidRPr="00B5107A" w:rsidRDefault="0096719C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0F77C54F" w14:textId="77777777" w:rsidR="0096719C" w:rsidRPr="00B5107A" w:rsidRDefault="0096719C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14:paraId="00D93135" w14:textId="77777777" w:rsidR="0096719C" w:rsidRPr="00B5107A" w:rsidRDefault="0096719C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</w:tcPr>
          <w:p w14:paraId="27417900" w14:textId="77777777" w:rsidR="0096719C" w:rsidRPr="00B5107A" w:rsidRDefault="0096719C" w:rsidP="0030056E">
            <w:pPr>
              <w:jc w:val="center"/>
              <w:rPr>
                <w:sz w:val="20"/>
                <w:szCs w:val="20"/>
              </w:rPr>
            </w:pPr>
          </w:p>
        </w:tc>
      </w:tr>
      <w:tr w:rsidR="002C4A38" w:rsidRPr="00B5107A" w14:paraId="17396939" w14:textId="77777777" w:rsidTr="001744F0">
        <w:tc>
          <w:tcPr>
            <w:tcW w:w="2701" w:type="dxa"/>
          </w:tcPr>
          <w:p w14:paraId="43611298" w14:textId="77777777" w:rsidR="002C4A38" w:rsidRPr="00B5107A" w:rsidRDefault="002C4A38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Liczba punktów ECTS</w:t>
            </w:r>
          </w:p>
        </w:tc>
        <w:tc>
          <w:tcPr>
            <w:tcW w:w="1123" w:type="dxa"/>
          </w:tcPr>
          <w:p w14:paraId="7E132C11" w14:textId="77777777" w:rsidR="002C4A38" w:rsidRPr="00B5107A" w:rsidRDefault="002C4A38" w:rsidP="00390B7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5" w:type="dxa"/>
          </w:tcPr>
          <w:p w14:paraId="408E7E6A" w14:textId="77777777" w:rsidR="002C4A38" w:rsidRPr="00B5107A" w:rsidRDefault="002C4A38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35947443" w14:textId="77777777" w:rsidR="002C4A38" w:rsidRPr="00B5107A" w:rsidRDefault="002C4A38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14:paraId="1B3CFA52" w14:textId="77777777" w:rsidR="002C4A38" w:rsidRPr="00B5107A" w:rsidRDefault="002C4A38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</w:tcPr>
          <w:p w14:paraId="0D5BD650" w14:textId="01CF066A" w:rsidR="002C4A38" w:rsidRPr="00B5107A" w:rsidRDefault="002F0901" w:rsidP="0030056E">
            <w:pPr>
              <w:jc w:val="center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2</w:t>
            </w:r>
          </w:p>
        </w:tc>
      </w:tr>
      <w:tr w:rsidR="009B74F0" w:rsidRPr="00B5107A" w14:paraId="60A3FD91" w14:textId="77777777" w:rsidTr="001744F0">
        <w:tc>
          <w:tcPr>
            <w:tcW w:w="2701" w:type="dxa"/>
          </w:tcPr>
          <w:p w14:paraId="10865EFD" w14:textId="77777777" w:rsidR="005C16CA" w:rsidRPr="00B5107A" w:rsidRDefault="005C16CA" w:rsidP="00BE27A3">
            <w:pPr>
              <w:jc w:val="right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w</w:t>
            </w:r>
            <w:r w:rsidR="00BE27A3" w:rsidRPr="00B5107A">
              <w:rPr>
                <w:sz w:val="20"/>
                <w:szCs w:val="20"/>
              </w:rPr>
              <w:t xml:space="preserve"> tym liczba punktów odpowiadająca zajęciom </w:t>
            </w:r>
          </w:p>
          <w:p w14:paraId="0DF6DAFE" w14:textId="77777777" w:rsidR="009B74F0" w:rsidRPr="00B5107A" w:rsidRDefault="00BE27A3" w:rsidP="00BE27A3">
            <w:pPr>
              <w:jc w:val="right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3" w:type="dxa"/>
          </w:tcPr>
          <w:p w14:paraId="523BF5E6" w14:textId="77777777" w:rsidR="009B74F0" w:rsidRPr="00B5107A" w:rsidRDefault="009B74F0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</w:tcPr>
          <w:p w14:paraId="61555829" w14:textId="77777777" w:rsidR="009B74F0" w:rsidRPr="00B5107A" w:rsidRDefault="009B74F0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22241468" w14:textId="77777777" w:rsidR="009B74F0" w:rsidRPr="00B5107A" w:rsidRDefault="009B74F0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14:paraId="5D2FA8C1" w14:textId="77777777" w:rsidR="009B74F0" w:rsidRPr="00B5107A" w:rsidRDefault="009B74F0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</w:tcPr>
          <w:p w14:paraId="0869DF31" w14:textId="451DE80F" w:rsidR="009B74F0" w:rsidRPr="00B5107A" w:rsidRDefault="002F0901" w:rsidP="0030056E">
            <w:pPr>
              <w:jc w:val="center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2</w:t>
            </w:r>
          </w:p>
        </w:tc>
      </w:tr>
      <w:tr w:rsidR="00EB330B" w:rsidRPr="00B5107A" w14:paraId="07A5A088" w14:textId="77777777" w:rsidTr="001744F0">
        <w:tc>
          <w:tcPr>
            <w:tcW w:w="2701" w:type="dxa"/>
          </w:tcPr>
          <w:p w14:paraId="0E43884F" w14:textId="77777777" w:rsidR="00EB330B" w:rsidRPr="00B5107A" w:rsidRDefault="00C35AC8" w:rsidP="008112FE">
            <w:pPr>
              <w:jc w:val="right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w</w:t>
            </w:r>
            <w:r w:rsidR="00EB330B" w:rsidRPr="00B5107A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 w:rsidRPr="00B5107A">
              <w:rPr>
                <w:sz w:val="20"/>
                <w:szCs w:val="20"/>
              </w:rPr>
              <w:t xml:space="preserve">udziału nauczycieli </w:t>
            </w:r>
            <w:r w:rsidR="008112FE" w:rsidRPr="00B5107A">
              <w:rPr>
                <w:sz w:val="20"/>
                <w:szCs w:val="20"/>
              </w:rPr>
              <w:t xml:space="preserve">lub </w:t>
            </w:r>
            <w:r w:rsidR="00B1282C" w:rsidRPr="00B5107A">
              <w:rPr>
                <w:sz w:val="20"/>
                <w:szCs w:val="20"/>
              </w:rPr>
              <w:t>innych osób prowadzących zajęcia</w:t>
            </w:r>
            <w:r w:rsidR="00EB330B" w:rsidRPr="00B5107A">
              <w:rPr>
                <w:sz w:val="20"/>
                <w:szCs w:val="20"/>
              </w:rPr>
              <w:t xml:space="preserve">  (B</w:t>
            </w:r>
            <w:r w:rsidR="0020624E" w:rsidRPr="00B5107A">
              <w:rPr>
                <w:sz w:val="20"/>
                <w:szCs w:val="20"/>
              </w:rPr>
              <w:t>U</w:t>
            </w:r>
            <w:r w:rsidR="00EB330B" w:rsidRPr="00B5107A">
              <w:rPr>
                <w:sz w:val="20"/>
                <w:szCs w:val="20"/>
              </w:rPr>
              <w:t>)</w:t>
            </w:r>
          </w:p>
        </w:tc>
        <w:tc>
          <w:tcPr>
            <w:tcW w:w="1123" w:type="dxa"/>
          </w:tcPr>
          <w:p w14:paraId="4FD0F000" w14:textId="77777777" w:rsidR="00EB330B" w:rsidRPr="00B5107A" w:rsidRDefault="00EB330B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</w:tcPr>
          <w:p w14:paraId="1D941DC6" w14:textId="77777777" w:rsidR="00EB330B" w:rsidRPr="00B5107A" w:rsidRDefault="00EB330B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5646EC60" w14:textId="77777777" w:rsidR="00EB330B" w:rsidRPr="00B5107A" w:rsidRDefault="00EB330B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14:paraId="79E70898" w14:textId="77777777" w:rsidR="00EB330B" w:rsidRPr="00B5107A" w:rsidRDefault="00EB330B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</w:tcPr>
          <w:p w14:paraId="2F41BABD" w14:textId="470DAA1A" w:rsidR="00EB330B" w:rsidRPr="00B5107A" w:rsidRDefault="00FB3610" w:rsidP="0030056E">
            <w:pPr>
              <w:jc w:val="center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1</w:t>
            </w:r>
            <w:r w:rsidR="002F0901" w:rsidRPr="00B5107A">
              <w:rPr>
                <w:sz w:val="20"/>
                <w:szCs w:val="20"/>
              </w:rPr>
              <w:t>,</w:t>
            </w:r>
            <w:r w:rsidR="006B1C9E">
              <w:rPr>
                <w:sz w:val="20"/>
                <w:szCs w:val="20"/>
              </w:rPr>
              <w:t>2</w:t>
            </w:r>
          </w:p>
        </w:tc>
      </w:tr>
    </w:tbl>
    <w:p w14:paraId="780C39E6" w14:textId="77777777" w:rsidR="0096719C" w:rsidRPr="00B5107A" w:rsidRDefault="0096719C">
      <w:pPr>
        <w:rPr>
          <w:sz w:val="20"/>
          <w:szCs w:val="20"/>
        </w:rPr>
      </w:pPr>
    </w:p>
    <w:p w14:paraId="42FCB178" w14:textId="77777777" w:rsidR="003C37E7" w:rsidRPr="00B5107A" w:rsidRDefault="003C37E7">
      <w:pPr>
        <w:rPr>
          <w:sz w:val="20"/>
          <w:szCs w:val="20"/>
        </w:rPr>
      </w:pPr>
    </w:p>
    <w:tbl>
      <w:tblPr>
        <w:tblW w:w="9219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9"/>
      </w:tblGrid>
      <w:tr w:rsidR="00D552A5" w:rsidRPr="00B5107A" w14:paraId="51A6788F" w14:textId="77777777" w:rsidTr="46263F94">
        <w:tc>
          <w:tcPr>
            <w:tcW w:w="9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33130D1" w14:textId="1A19160D" w:rsidR="00D552A5" w:rsidRPr="00B5107A" w:rsidRDefault="00D552A5" w:rsidP="00BC4C00">
            <w:pPr>
              <w:pStyle w:val="Tekstpodstawowy"/>
              <w:snapToGrid w:val="0"/>
              <w:spacing w:before="60" w:after="20"/>
              <w:rPr>
                <w:b/>
                <w:bCs/>
                <w:sz w:val="20"/>
                <w:szCs w:val="20"/>
              </w:rPr>
            </w:pPr>
            <w:r w:rsidRPr="00B5107A">
              <w:rPr>
                <w:b/>
                <w:bCs/>
                <w:sz w:val="20"/>
                <w:szCs w:val="20"/>
              </w:rPr>
              <w:t>WYMAGANIA WST</w:t>
            </w:r>
            <w:r w:rsidR="003F183E" w:rsidRPr="00B5107A">
              <w:rPr>
                <w:b/>
                <w:bCs/>
                <w:sz w:val="20"/>
                <w:szCs w:val="20"/>
              </w:rPr>
              <w:t>Ę</w:t>
            </w:r>
            <w:r w:rsidRPr="00B5107A">
              <w:rPr>
                <w:b/>
                <w:bCs/>
                <w:sz w:val="20"/>
                <w:szCs w:val="20"/>
              </w:rPr>
              <w:t>PNE W ZAKRESIE WIEDZY, UMIEJĘTNOŚCI I KOMPETENCJI</w:t>
            </w:r>
            <w:r w:rsidR="00A405D5" w:rsidRPr="00B5107A">
              <w:rPr>
                <w:b/>
                <w:bCs/>
                <w:sz w:val="20"/>
                <w:szCs w:val="20"/>
              </w:rPr>
              <w:t xml:space="preserve"> SPOŁECZNYCH</w:t>
            </w:r>
          </w:p>
          <w:p w14:paraId="4F6FAD1D" w14:textId="77777777" w:rsidR="00BC4C00" w:rsidRPr="00B5107A" w:rsidRDefault="00BC4C00" w:rsidP="00D37955">
            <w:pPr>
              <w:pStyle w:val="Tekstpodstawowy"/>
              <w:snapToGrid w:val="0"/>
              <w:spacing w:before="60" w:after="20"/>
              <w:jc w:val="both"/>
              <w:rPr>
                <w:sz w:val="20"/>
                <w:szCs w:val="20"/>
              </w:rPr>
            </w:pPr>
          </w:p>
          <w:p w14:paraId="0C16617C" w14:textId="79B3E04C" w:rsidR="00F36E89" w:rsidRPr="00B5107A" w:rsidRDefault="00520904" w:rsidP="00EB5667">
            <w:pPr>
              <w:spacing w:after="200" w:line="360" w:lineRule="auto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1.</w:t>
            </w:r>
            <w:r w:rsidR="004C785D" w:rsidRPr="00B5107A">
              <w:rPr>
                <w:sz w:val="20"/>
                <w:szCs w:val="20"/>
              </w:rPr>
              <w:t xml:space="preserve"> </w:t>
            </w:r>
            <w:r w:rsidR="00353194" w:rsidRPr="00B5107A">
              <w:rPr>
                <w:sz w:val="20"/>
                <w:szCs w:val="20"/>
              </w:rPr>
              <w:t>podstawowa wiedza z zakresu zarządzania zasobami ludzkimi</w:t>
            </w:r>
            <w:r w:rsidRPr="00B5107A">
              <w:rPr>
                <w:sz w:val="20"/>
                <w:szCs w:val="20"/>
              </w:rPr>
              <w:br/>
            </w:r>
            <w:r w:rsidR="38E7C839" w:rsidRPr="00B5107A">
              <w:rPr>
                <w:sz w:val="20"/>
                <w:szCs w:val="20"/>
              </w:rPr>
              <w:t>2. podstawowa wiedza z zakresu nauk społecznych</w:t>
            </w:r>
          </w:p>
        </w:tc>
      </w:tr>
    </w:tbl>
    <w:p w14:paraId="1B7770FB" w14:textId="46B6CF7D" w:rsidR="00F36E89" w:rsidRPr="00B5107A" w:rsidRDefault="00F36E89">
      <w:pPr>
        <w:suppressAutoHyphens w:val="0"/>
        <w:rPr>
          <w:sz w:val="20"/>
          <w:szCs w:val="20"/>
        </w:rPr>
      </w:pPr>
    </w:p>
    <w:p w14:paraId="0968F427" w14:textId="77777777" w:rsidR="009E23F5" w:rsidRPr="00B5107A" w:rsidRDefault="009E23F5" w:rsidP="00D37955">
      <w:pPr>
        <w:jc w:val="both"/>
        <w:rPr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9E23F5" w:rsidRPr="00B5107A" w14:paraId="76AD1272" w14:textId="77777777" w:rsidTr="001744F0">
        <w:tc>
          <w:tcPr>
            <w:tcW w:w="9209" w:type="dxa"/>
          </w:tcPr>
          <w:p w14:paraId="09488608" w14:textId="6D1782E2" w:rsidR="00BC4C00" w:rsidRPr="00B5107A" w:rsidRDefault="009E23F5" w:rsidP="00CD10C4">
            <w:pPr>
              <w:jc w:val="center"/>
              <w:rPr>
                <w:b/>
                <w:sz w:val="20"/>
                <w:szCs w:val="20"/>
              </w:rPr>
            </w:pPr>
            <w:r w:rsidRPr="00B5107A">
              <w:rPr>
                <w:b/>
                <w:sz w:val="20"/>
                <w:szCs w:val="20"/>
              </w:rPr>
              <w:t>CELE PRZEDMIOTU</w:t>
            </w:r>
          </w:p>
          <w:p w14:paraId="4BBF9796" w14:textId="000C1ADF" w:rsidR="00A14097" w:rsidRPr="00B5107A" w:rsidRDefault="00A14097" w:rsidP="00D37955">
            <w:pPr>
              <w:jc w:val="both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C1. Zapoznanie studentów z genezą, rodzajami i zastosowaniami coachingu.</w:t>
            </w:r>
          </w:p>
          <w:p w14:paraId="4D12C1BC" w14:textId="6E4FA223" w:rsidR="00A14097" w:rsidRPr="00B5107A" w:rsidRDefault="00A14097" w:rsidP="00D37955">
            <w:pPr>
              <w:jc w:val="both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C2. Podniesienie kompetencji w obszarze umiejętności społecznych (komunikacji, empatii i rozumienia, dawania informacji zwrotnej, asertywności) jako podstawy wsparcia coachingu.</w:t>
            </w:r>
          </w:p>
          <w:p w14:paraId="54838717" w14:textId="77777777" w:rsidR="009E23F5" w:rsidRPr="00B5107A" w:rsidRDefault="00A14097" w:rsidP="00D37955">
            <w:pPr>
              <w:jc w:val="both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C3. Wykształcenie umiejętności zastosowania praktyk z coachingu w trudnych sytuacjach zespołowych i menedżerskich.</w:t>
            </w:r>
          </w:p>
          <w:p w14:paraId="6059F8DD" w14:textId="6127F233" w:rsidR="00F36E89" w:rsidRPr="00B5107A" w:rsidRDefault="00F36E89" w:rsidP="00D37955">
            <w:pPr>
              <w:jc w:val="both"/>
              <w:rPr>
                <w:sz w:val="20"/>
                <w:szCs w:val="20"/>
              </w:rPr>
            </w:pPr>
          </w:p>
        </w:tc>
      </w:tr>
    </w:tbl>
    <w:p w14:paraId="68A98949" w14:textId="77777777" w:rsidR="009E23F5" w:rsidRPr="00B5107A" w:rsidRDefault="009E23F5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B5107A" w14:paraId="3A07897F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1D243" w14:textId="63425718" w:rsidR="00BC4C00" w:rsidRPr="00B5107A" w:rsidRDefault="00C1459D" w:rsidP="00BF7ABB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lastRenderedPageBreak/>
              <w:t xml:space="preserve">PRZEDMIOTOWE </w:t>
            </w:r>
            <w:r w:rsidR="00D552A5" w:rsidRPr="00B5107A">
              <w:rPr>
                <w:sz w:val="20"/>
                <w:szCs w:val="20"/>
              </w:rPr>
              <w:t xml:space="preserve">EFEKTY </w:t>
            </w:r>
            <w:r w:rsidR="00AB33CE" w:rsidRPr="00B5107A">
              <w:rPr>
                <w:sz w:val="20"/>
                <w:szCs w:val="20"/>
              </w:rPr>
              <w:t>UCZ</w:t>
            </w:r>
            <w:r w:rsidR="00D552A5" w:rsidRPr="00B5107A">
              <w:rPr>
                <w:sz w:val="20"/>
                <w:szCs w:val="20"/>
              </w:rPr>
              <w:t>ENIA</w:t>
            </w:r>
            <w:r w:rsidR="00252DBF" w:rsidRPr="00B5107A">
              <w:rPr>
                <w:sz w:val="20"/>
                <w:szCs w:val="20"/>
              </w:rPr>
              <w:t xml:space="preserve"> </w:t>
            </w:r>
            <w:r w:rsidR="00AB33CE" w:rsidRPr="00B5107A">
              <w:rPr>
                <w:sz w:val="20"/>
                <w:szCs w:val="20"/>
              </w:rPr>
              <w:t>SIĘ</w:t>
            </w:r>
          </w:p>
          <w:p w14:paraId="176B732D" w14:textId="3E4A9F66" w:rsidR="001E0D88" w:rsidRPr="00B5107A" w:rsidRDefault="001E0D88" w:rsidP="00BC4C00">
            <w:pPr>
              <w:tabs>
                <w:tab w:val="left" w:pos="719"/>
              </w:tabs>
              <w:ind w:left="777" w:right="57" w:hanging="720"/>
              <w:jc w:val="both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Z zakresu wiedzy:</w:t>
            </w:r>
          </w:p>
          <w:p w14:paraId="3752AAE5" w14:textId="1A7B7881" w:rsidR="006F6B05" w:rsidRPr="00B5107A" w:rsidRDefault="0025111A" w:rsidP="00BC4C00">
            <w:pPr>
              <w:suppressAutoHyphens w:val="0"/>
              <w:ind w:left="754" w:right="57" w:hanging="697"/>
              <w:jc w:val="both"/>
              <w:rPr>
                <w:sz w:val="20"/>
                <w:szCs w:val="20"/>
                <w:lang w:eastAsia="pl-PL"/>
              </w:rPr>
            </w:pPr>
            <w:r w:rsidRPr="00B5107A">
              <w:rPr>
                <w:sz w:val="20"/>
                <w:szCs w:val="20"/>
                <w:lang w:eastAsia="pl-PL"/>
              </w:rPr>
              <w:t>PEU_</w:t>
            </w:r>
            <w:r w:rsidR="006F6B05" w:rsidRPr="00B5107A">
              <w:rPr>
                <w:sz w:val="20"/>
                <w:szCs w:val="20"/>
                <w:lang w:eastAsia="pl-PL"/>
              </w:rPr>
              <w:t xml:space="preserve">W01 Ma pogłębioną wiedzę </w:t>
            </w:r>
            <w:r w:rsidR="000045B1" w:rsidRPr="00B5107A">
              <w:rPr>
                <w:sz w:val="20"/>
                <w:szCs w:val="20"/>
                <w:lang w:eastAsia="pl-PL"/>
              </w:rPr>
              <w:t>dotyczących obszaru coachingu</w:t>
            </w:r>
            <w:r w:rsidR="006F6B05" w:rsidRPr="00B5107A">
              <w:rPr>
                <w:sz w:val="20"/>
                <w:szCs w:val="20"/>
                <w:lang w:eastAsia="pl-PL"/>
              </w:rPr>
              <w:t xml:space="preserve">. </w:t>
            </w:r>
            <w:r w:rsidR="000045B1" w:rsidRPr="00B5107A">
              <w:rPr>
                <w:sz w:val="20"/>
                <w:szCs w:val="20"/>
                <w:lang w:eastAsia="pl-PL"/>
              </w:rPr>
              <w:t xml:space="preserve">Wie, czym się charakteryzuje </w:t>
            </w:r>
            <w:proofErr w:type="spellStart"/>
            <w:r w:rsidR="000045B1" w:rsidRPr="00B5107A">
              <w:rPr>
                <w:sz w:val="20"/>
                <w:szCs w:val="20"/>
                <w:lang w:eastAsia="pl-PL"/>
              </w:rPr>
              <w:t>coachingowy</w:t>
            </w:r>
            <w:proofErr w:type="spellEnd"/>
            <w:r w:rsidR="000045B1" w:rsidRPr="00B5107A">
              <w:rPr>
                <w:sz w:val="20"/>
                <w:szCs w:val="20"/>
                <w:lang w:eastAsia="pl-PL"/>
              </w:rPr>
              <w:t xml:space="preserve"> styl zarządzania. </w:t>
            </w:r>
            <w:r w:rsidR="006F6B05" w:rsidRPr="00B5107A">
              <w:rPr>
                <w:sz w:val="20"/>
                <w:szCs w:val="20"/>
                <w:lang w:eastAsia="pl-PL"/>
              </w:rPr>
              <w:t xml:space="preserve">Wskazuje </w:t>
            </w:r>
            <w:r w:rsidR="00380EF2" w:rsidRPr="00B5107A">
              <w:rPr>
                <w:sz w:val="20"/>
                <w:szCs w:val="20"/>
                <w:lang w:eastAsia="pl-PL"/>
              </w:rPr>
              <w:t xml:space="preserve">poszczególne modele coachingu. Zna podstawowe cechy kontraktu i sposób opracowywania sesji </w:t>
            </w:r>
            <w:proofErr w:type="spellStart"/>
            <w:r w:rsidR="00380EF2" w:rsidRPr="00B5107A">
              <w:rPr>
                <w:sz w:val="20"/>
                <w:szCs w:val="20"/>
                <w:lang w:eastAsia="pl-PL"/>
              </w:rPr>
              <w:t>coachingowej</w:t>
            </w:r>
            <w:proofErr w:type="spellEnd"/>
            <w:r w:rsidR="00380EF2" w:rsidRPr="00B5107A">
              <w:rPr>
                <w:sz w:val="20"/>
                <w:szCs w:val="20"/>
                <w:lang w:eastAsia="pl-PL"/>
              </w:rPr>
              <w:t>.</w:t>
            </w:r>
          </w:p>
          <w:p w14:paraId="19059071" w14:textId="38EB1C8A" w:rsidR="006F6B05" w:rsidRPr="00B5107A" w:rsidRDefault="0025111A" w:rsidP="00BC4C00">
            <w:pPr>
              <w:suppressAutoHyphens w:val="0"/>
              <w:ind w:left="754" w:right="57" w:hanging="697"/>
              <w:jc w:val="both"/>
              <w:rPr>
                <w:sz w:val="20"/>
                <w:szCs w:val="20"/>
                <w:lang w:eastAsia="pl-PL"/>
              </w:rPr>
            </w:pPr>
            <w:r w:rsidRPr="00B5107A">
              <w:rPr>
                <w:sz w:val="20"/>
                <w:szCs w:val="20"/>
                <w:lang w:eastAsia="pl-PL"/>
              </w:rPr>
              <w:t>PEU_</w:t>
            </w:r>
            <w:r w:rsidR="006F6B05" w:rsidRPr="00B5107A">
              <w:rPr>
                <w:sz w:val="20"/>
                <w:szCs w:val="20"/>
                <w:lang w:eastAsia="pl-PL"/>
              </w:rPr>
              <w:t>W02 Ma pogłębioną wiedzę w zakresie znajomości celów</w:t>
            </w:r>
            <w:r w:rsidR="000045B1" w:rsidRPr="00B5107A">
              <w:rPr>
                <w:sz w:val="20"/>
                <w:szCs w:val="20"/>
                <w:lang w:eastAsia="pl-PL"/>
              </w:rPr>
              <w:t xml:space="preserve"> i</w:t>
            </w:r>
            <w:r w:rsidR="006F6B05" w:rsidRPr="00B5107A">
              <w:rPr>
                <w:sz w:val="20"/>
                <w:szCs w:val="20"/>
                <w:lang w:eastAsia="pl-PL"/>
              </w:rPr>
              <w:t xml:space="preserve"> elementów procesu </w:t>
            </w:r>
            <w:r w:rsidR="000045B1" w:rsidRPr="00B5107A">
              <w:rPr>
                <w:sz w:val="20"/>
                <w:szCs w:val="20"/>
                <w:lang w:eastAsia="pl-PL"/>
              </w:rPr>
              <w:t>coachingu.</w:t>
            </w:r>
          </w:p>
          <w:p w14:paraId="0AB90111" w14:textId="77777777" w:rsidR="006F6B05" w:rsidRPr="00B5107A" w:rsidRDefault="006F6B05" w:rsidP="00BC4C00">
            <w:pPr>
              <w:tabs>
                <w:tab w:val="left" w:pos="719"/>
              </w:tabs>
              <w:ind w:left="719" w:hanging="719"/>
              <w:jc w:val="both"/>
              <w:rPr>
                <w:sz w:val="20"/>
                <w:szCs w:val="20"/>
              </w:rPr>
            </w:pPr>
          </w:p>
          <w:p w14:paraId="71E65DF8" w14:textId="0582EC89" w:rsidR="001E0D88" w:rsidRPr="00B5107A" w:rsidRDefault="001E0D88" w:rsidP="00BC4C00">
            <w:pPr>
              <w:tabs>
                <w:tab w:val="left" w:pos="719"/>
              </w:tabs>
              <w:ind w:left="777" w:right="57" w:hanging="720"/>
              <w:jc w:val="both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Z zakresu umiejętności:</w:t>
            </w:r>
          </w:p>
          <w:p w14:paraId="4C3528D1" w14:textId="2AB4671C" w:rsidR="00973C4E" w:rsidRPr="00B5107A" w:rsidRDefault="0025111A" w:rsidP="00BC4C00">
            <w:pPr>
              <w:suppressAutoHyphens w:val="0"/>
              <w:ind w:left="754" w:right="57" w:hanging="697"/>
              <w:jc w:val="both"/>
              <w:rPr>
                <w:sz w:val="20"/>
                <w:szCs w:val="20"/>
                <w:lang w:eastAsia="pl-PL"/>
              </w:rPr>
            </w:pPr>
            <w:r w:rsidRPr="00B5107A">
              <w:rPr>
                <w:sz w:val="20"/>
                <w:szCs w:val="20"/>
                <w:lang w:eastAsia="pl-PL"/>
              </w:rPr>
              <w:t>PEU_</w:t>
            </w:r>
            <w:r w:rsidR="00973C4E" w:rsidRPr="00B5107A">
              <w:rPr>
                <w:sz w:val="20"/>
                <w:szCs w:val="20"/>
                <w:lang w:eastAsia="pl-PL"/>
              </w:rPr>
              <w:t>U01 Posiada umiejętność skutecznego stosowania zaawansowanych metod i technik do podejmowania decyzji w zakresie zarządzania zasobami ludzkimi</w:t>
            </w:r>
            <w:r w:rsidR="00B37668" w:rsidRPr="00B5107A">
              <w:rPr>
                <w:sz w:val="20"/>
                <w:szCs w:val="20"/>
                <w:lang w:eastAsia="pl-PL"/>
              </w:rPr>
              <w:t xml:space="preserve"> i ich motywowania za pomocą zadawania pytań</w:t>
            </w:r>
            <w:r w:rsidR="00973C4E" w:rsidRPr="00B5107A">
              <w:rPr>
                <w:sz w:val="20"/>
                <w:szCs w:val="20"/>
                <w:lang w:eastAsia="pl-PL"/>
              </w:rPr>
              <w:t>.</w:t>
            </w:r>
          </w:p>
          <w:p w14:paraId="257C4123" w14:textId="1C1771D7" w:rsidR="00973C4E" w:rsidRPr="00B5107A" w:rsidRDefault="0025111A" w:rsidP="00BC4C00">
            <w:pPr>
              <w:suppressAutoHyphens w:val="0"/>
              <w:ind w:left="754" w:right="57" w:hanging="697"/>
              <w:jc w:val="both"/>
              <w:rPr>
                <w:sz w:val="20"/>
                <w:szCs w:val="20"/>
                <w:lang w:eastAsia="pl-PL"/>
              </w:rPr>
            </w:pPr>
            <w:r w:rsidRPr="00B5107A">
              <w:rPr>
                <w:sz w:val="20"/>
                <w:szCs w:val="20"/>
                <w:lang w:eastAsia="pl-PL"/>
              </w:rPr>
              <w:t>PEU_</w:t>
            </w:r>
            <w:r w:rsidR="00973C4E" w:rsidRPr="00B5107A">
              <w:rPr>
                <w:sz w:val="20"/>
                <w:szCs w:val="20"/>
                <w:lang w:eastAsia="pl-PL"/>
              </w:rPr>
              <w:t xml:space="preserve">U02 Posiada umiejętność identyfikowania, interpretowania i oceniania zachowania członków organizacji oraz </w:t>
            </w:r>
            <w:r w:rsidR="002F7BA2" w:rsidRPr="00B5107A">
              <w:rPr>
                <w:sz w:val="20"/>
                <w:szCs w:val="20"/>
                <w:lang w:eastAsia="pl-PL"/>
              </w:rPr>
              <w:t xml:space="preserve">doboru optymalnie opracowanych </w:t>
            </w:r>
            <w:r w:rsidR="00B37668" w:rsidRPr="00B5107A">
              <w:rPr>
                <w:sz w:val="20"/>
                <w:szCs w:val="20"/>
                <w:lang w:eastAsia="pl-PL"/>
              </w:rPr>
              <w:t xml:space="preserve">sesji </w:t>
            </w:r>
            <w:proofErr w:type="spellStart"/>
            <w:r w:rsidR="00B37668" w:rsidRPr="00B5107A">
              <w:rPr>
                <w:sz w:val="20"/>
                <w:szCs w:val="20"/>
                <w:lang w:eastAsia="pl-PL"/>
              </w:rPr>
              <w:t>coachingowych</w:t>
            </w:r>
            <w:proofErr w:type="spellEnd"/>
            <w:r w:rsidR="00B37668" w:rsidRPr="00B5107A">
              <w:rPr>
                <w:sz w:val="20"/>
                <w:szCs w:val="20"/>
                <w:lang w:eastAsia="pl-PL"/>
              </w:rPr>
              <w:t>.</w:t>
            </w:r>
          </w:p>
          <w:p w14:paraId="49639F2C" w14:textId="77777777" w:rsidR="00973C4E" w:rsidRPr="00B5107A" w:rsidRDefault="00973C4E" w:rsidP="00BC4C00">
            <w:pPr>
              <w:tabs>
                <w:tab w:val="left" w:pos="719"/>
              </w:tabs>
              <w:ind w:left="719" w:hanging="719"/>
              <w:jc w:val="both"/>
              <w:rPr>
                <w:sz w:val="20"/>
                <w:szCs w:val="20"/>
              </w:rPr>
            </w:pPr>
          </w:p>
          <w:p w14:paraId="1B230D34" w14:textId="3DA544AC" w:rsidR="001E0D88" w:rsidRPr="00B5107A" w:rsidRDefault="001E0D88" w:rsidP="00BC4C00">
            <w:pPr>
              <w:tabs>
                <w:tab w:val="left" w:pos="719"/>
              </w:tabs>
              <w:ind w:left="777" w:right="57" w:hanging="720"/>
              <w:jc w:val="both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 xml:space="preserve">Z zakresu </w:t>
            </w:r>
            <w:r w:rsidR="00195F9F" w:rsidRPr="00B5107A">
              <w:rPr>
                <w:sz w:val="20"/>
                <w:szCs w:val="20"/>
              </w:rPr>
              <w:t>kompetencji społecznych:</w:t>
            </w:r>
          </w:p>
          <w:p w14:paraId="0C028499" w14:textId="7C50DD8B" w:rsidR="00D4778E" w:rsidRPr="00B5107A" w:rsidRDefault="0025111A" w:rsidP="00BC4C00">
            <w:pPr>
              <w:suppressAutoHyphens w:val="0"/>
              <w:ind w:left="754" w:right="57" w:hanging="697"/>
              <w:jc w:val="both"/>
              <w:rPr>
                <w:sz w:val="20"/>
                <w:szCs w:val="20"/>
                <w:lang w:eastAsia="pl-PL"/>
              </w:rPr>
            </w:pPr>
            <w:r w:rsidRPr="00B5107A">
              <w:rPr>
                <w:sz w:val="20"/>
                <w:szCs w:val="20"/>
                <w:lang w:eastAsia="pl-PL"/>
              </w:rPr>
              <w:t>PEU_</w:t>
            </w:r>
            <w:r w:rsidR="00D4778E" w:rsidRPr="00B5107A">
              <w:rPr>
                <w:sz w:val="20"/>
                <w:szCs w:val="20"/>
                <w:lang w:eastAsia="pl-PL"/>
              </w:rPr>
              <w:t>K01 Ma świadomość konieczności samodzielnej, krytycznej oceny zakresu i poziomu swojej wiedzy i umiejętności zawodowych zarówno w zakresie nauk o organizacji i zarządzaniu, jak i w wymiarze interdyscyplinarnym. Jest przygotowany do samodzielnego poszukiwania obszarów wiedzy do uzupełnienia i umiejętności do doskonalenia. Potrafi inspirować i organizować proces uczenia się innych osób.</w:t>
            </w:r>
          </w:p>
          <w:p w14:paraId="605BBA50" w14:textId="3A050DE4" w:rsidR="00BC4C00" w:rsidRPr="00B5107A" w:rsidRDefault="0025111A" w:rsidP="00CD10C4">
            <w:pPr>
              <w:suppressAutoHyphens w:val="0"/>
              <w:ind w:left="754" w:right="57" w:hanging="697"/>
              <w:jc w:val="both"/>
              <w:rPr>
                <w:sz w:val="20"/>
                <w:szCs w:val="20"/>
                <w:lang w:eastAsia="pl-PL"/>
              </w:rPr>
            </w:pPr>
            <w:r w:rsidRPr="00B5107A">
              <w:rPr>
                <w:sz w:val="20"/>
                <w:szCs w:val="20"/>
                <w:lang w:eastAsia="pl-PL"/>
              </w:rPr>
              <w:t>PEU_</w:t>
            </w:r>
            <w:r w:rsidR="00D4778E" w:rsidRPr="00B5107A">
              <w:rPr>
                <w:sz w:val="20"/>
                <w:szCs w:val="20"/>
                <w:lang w:eastAsia="pl-PL"/>
              </w:rPr>
              <w:t>K02</w:t>
            </w:r>
            <w:r w:rsidR="00CF3D9D" w:rsidRPr="00B5107A">
              <w:rPr>
                <w:sz w:val="20"/>
                <w:szCs w:val="20"/>
                <w:lang w:eastAsia="pl-PL"/>
              </w:rPr>
              <w:t xml:space="preserve"> P</w:t>
            </w:r>
            <w:r w:rsidR="00D4778E" w:rsidRPr="00B5107A">
              <w:rPr>
                <w:sz w:val="20"/>
                <w:szCs w:val="20"/>
                <w:lang w:eastAsia="pl-PL"/>
              </w:rPr>
              <w:t>otrafi współdziałać i pracować w grupowych i zespołowych formach organizacji pracy</w:t>
            </w:r>
            <w:r w:rsidR="00CF3D9D" w:rsidRPr="00B5107A">
              <w:rPr>
                <w:sz w:val="20"/>
                <w:szCs w:val="20"/>
                <w:lang w:eastAsia="pl-PL"/>
              </w:rPr>
              <w:t xml:space="preserve"> </w:t>
            </w:r>
            <w:r w:rsidR="00D4778E" w:rsidRPr="00B5107A">
              <w:rPr>
                <w:sz w:val="20"/>
                <w:szCs w:val="20"/>
                <w:lang w:eastAsia="pl-PL"/>
              </w:rPr>
              <w:t>(przyjmując w nich różne role). Wykazuje gotowość do samodzielnego organizowania i kierowania pracą zespołów.</w:t>
            </w:r>
          </w:p>
        </w:tc>
      </w:tr>
    </w:tbl>
    <w:p w14:paraId="4E329F55" w14:textId="77777777" w:rsidR="00480AC6" w:rsidRPr="00B5107A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"/>
        <w:gridCol w:w="988"/>
        <w:gridCol w:w="6804"/>
        <w:gridCol w:w="1417"/>
        <w:gridCol w:w="11"/>
      </w:tblGrid>
      <w:tr w:rsidR="00D552A5" w:rsidRPr="00B5107A" w14:paraId="0107672A" w14:textId="77777777" w:rsidTr="0030056E">
        <w:trPr>
          <w:trHeight w:val="336"/>
        </w:trPr>
        <w:tc>
          <w:tcPr>
            <w:tcW w:w="9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43D9CC" w14:textId="77777777" w:rsidR="00D552A5" w:rsidRPr="00B5107A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sz w:val="20"/>
                <w:szCs w:val="20"/>
              </w:rPr>
            </w:pPr>
            <w:r w:rsidRPr="00B5107A">
              <w:rPr>
                <w:b/>
                <w:bCs/>
                <w:sz w:val="20"/>
                <w:szCs w:val="20"/>
              </w:rPr>
              <w:t>TREŚCI PROGRAMOWE</w:t>
            </w:r>
          </w:p>
        </w:tc>
      </w:tr>
      <w:tr w:rsidR="00252DBF" w:rsidRPr="00B5107A" w14:paraId="2C1C480A" w14:textId="77777777" w:rsidTr="003005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7792" w:type="dxa"/>
            <w:gridSpan w:val="2"/>
          </w:tcPr>
          <w:p w14:paraId="5352CA73" w14:textId="77777777" w:rsidR="00252DBF" w:rsidRPr="00B5107A" w:rsidRDefault="00252DBF" w:rsidP="00390B75">
            <w:pPr>
              <w:jc w:val="center"/>
              <w:rPr>
                <w:b/>
                <w:sz w:val="20"/>
                <w:szCs w:val="20"/>
              </w:rPr>
            </w:pPr>
            <w:r w:rsidRPr="00B5107A">
              <w:rPr>
                <w:b/>
                <w:sz w:val="20"/>
                <w:szCs w:val="20"/>
              </w:rPr>
              <w:t>Forma zajęć - seminarium</w:t>
            </w:r>
          </w:p>
        </w:tc>
        <w:tc>
          <w:tcPr>
            <w:tcW w:w="1417" w:type="dxa"/>
          </w:tcPr>
          <w:p w14:paraId="2A2D6F87" w14:textId="77777777" w:rsidR="00252DBF" w:rsidRPr="00B5107A" w:rsidRDefault="00252DBF" w:rsidP="00F138A7">
            <w:pPr>
              <w:rPr>
                <w:b/>
                <w:sz w:val="20"/>
                <w:szCs w:val="20"/>
              </w:rPr>
            </w:pPr>
            <w:r w:rsidRPr="00B5107A">
              <w:rPr>
                <w:b/>
                <w:sz w:val="20"/>
                <w:szCs w:val="20"/>
              </w:rPr>
              <w:t>Liczba godzin</w:t>
            </w:r>
          </w:p>
        </w:tc>
      </w:tr>
      <w:tr w:rsidR="00252DBF" w:rsidRPr="00B5107A" w14:paraId="2D8B8062" w14:textId="77777777" w:rsidTr="00BF7A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988" w:type="dxa"/>
          </w:tcPr>
          <w:p w14:paraId="540471BC" w14:textId="77777777" w:rsidR="00252DBF" w:rsidRPr="00B5107A" w:rsidRDefault="00252DBF" w:rsidP="00F138A7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Se</w:t>
            </w:r>
            <w:r w:rsidR="00990D32" w:rsidRPr="00B5107A">
              <w:rPr>
                <w:sz w:val="20"/>
                <w:szCs w:val="20"/>
              </w:rPr>
              <w:t>1</w:t>
            </w:r>
          </w:p>
        </w:tc>
        <w:tc>
          <w:tcPr>
            <w:tcW w:w="6804" w:type="dxa"/>
          </w:tcPr>
          <w:p w14:paraId="498C2BC9" w14:textId="1510DB72" w:rsidR="00252DBF" w:rsidRPr="00B5107A" w:rsidRDefault="00E111A2" w:rsidP="00B10181">
            <w:pPr>
              <w:jc w:val="both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 xml:space="preserve">Sprawy organizacyjne. </w:t>
            </w:r>
            <w:r w:rsidR="00D47BEE" w:rsidRPr="00B5107A">
              <w:rPr>
                <w:sz w:val="20"/>
                <w:szCs w:val="20"/>
              </w:rPr>
              <w:t xml:space="preserve">Wprowadzenie do modelu coachingu. Teorie uczenia się. </w:t>
            </w:r>
            <w:proofErr w:type="spellStart"/>
            <w:r w:rsidR="00D47BEE" w:rsidRPr="00B5107A">
              <w:rPr>
                <w:sz w:val="20"/>
                <w:szCs w:val="20"/>
              </w:rPr>
              <w:t>Coachingowy</w:t>
            </w:r>
            <w:proofErr w:type="spellEnd"/>
            <w:r w:rsidR="00D47BEE" w:rsidRPr="00B5107A">
              <w:rPr>
                <w:sz w:val="20"/>
                <w:szCs w:val="20"/>
              </w:rPr>
              <w:t xml:space="preserve"> styl zarządzania.</w:t>
            </w:r>
          </w:p>
        </w:tc>
        <w:tc>
          <w:tcPr>
            <w:tcW w:w="1417" w:type="dxa"/>
          </w:tcPr>
          <w:p w14:paraId="2178ACD7" w14:textId="198B5FF2" w:rsidR="00252DBF" w:rsidRPr="00B5107A" w:rsidRDefault="00BF7ABB" w:rsidP="0030056E">
            <w:pPr>
              <w:jc w:val="center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2</w:t>
            </w:r>
          </w:p>
        </w:tc>
      </w:tr>
      <w:tr w:rsidR="00252DBF" w:rsidRPr="00B5107A" w14:paraId="2CE7497B" w14:textId="77777777" w:rsidTr="00BF7A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988" w:type="dxa"/>
          </w:tcPr>
          <w:p w14:paraId="5BC905FE" w14:textId="63CE136E" w:rsidR="00252DBF" w:rsidRPr="00B5107A" w:rsidRDefault="00252DBF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Se</w:t>
            </w:r>
            <w:r w:rsidR="00990D32" w:rsidRPr="00B5107A">
              <w:rPr>
                <w:sz w:val="20"/>
                <w:szCs w:val="20"/>
              </w:rPr>
              <w:t>2</w:t>
            </w:r>
            <w:r w:rsidR="00BF7ABB" w:rsidRPr="00B5107A">
              <w:rPr>
                <w:sz w:val="20"/>
                <w:szCs w:val="20"/>
              </w:rPr>
              <w:t>-3</w:t>
            </w:r>
          </w:p>
        </w:tc>
        <w:tc>
          <w:tcPr>
            <w:tcW w:w="6804" w:type="dxa"/>
          </w:tcPr>
          <w:p w14:paraId="49F7CBAC" w14:textId="3157EB42" w:rsidR="00252DBF" w:rsidRPr="00B5107A" w:rsidRDefault="00E111A2" w:rsidP="00B10181">
            <w:pPr>
              <w:jc w:val="both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 xml:space="preserve">Podstawowe cechy kontraktu i sesji </w:t>
            </w:r>
            <w:proofErr w:type="spellStart"/>
            <w:r w:rsidRPr="00B5107A">
              <w:rPr>
                <w:sz w:val="20"/>
                <w:szCs w:val="20"/>
              </w:rPr>
              <w:t>coachingowej</w:t>
            </w:r>
            <w:proofErr w:type="spellEnd"/>
            <w:r w:rsidRPr="00B5107A">
              <w:rPr>
                <w:sz w:val="20"/>
                <w:szCs w:val="20"/>
              </w:rPr>
              <w:t xml:space="preserve">. </w:t>
            </w:r>
            <w:r w:rsidR="004031A0" w:rsidRPr="00B5107A">
              <w:rPr>
                <w:sz w:val="20"/>
                <w:szCs w:val="20"/>
              </w:rPr>
              <w:t>Przygotowanie do prowadzenia coachingu. Etap 1: Określanie potrzeb i celów coachingu.</w:t>
            </w:r>
            <w:r w:rsidRPr="00B5107A">
              <w:rPr>
                <w:sz w:val="20"/>
                <w:szCs w:val="20"/>
              </w:rPr>
              <w:t xml:space="preserve"> Praktyka - </w:t>
            </w:r>
            <w:proofErr w:type="spellStart"/>
            <w:r w:rsidRPr="00B5107A">
              <w:rPr>
                <w:sz w:val="20"/>
                <w:szCs w:val="20"/>
              </w:rPr>
              <w:t>mikrosesje</w:t>
            </w:r>
            <w:proofErr w:type="spellEnd"/>
            <w:r w:rsidRPr="00B5107A">
              <w:rPr>
                <w:sz w:val="20"/>
                <w:szCs w:val="20"/>
              </w:rPr>
              <w:t>. Informacja zwrotna od prowadzącego i pozostałych uczestników.</w:t>
            </w:r>
          </w:p>
        </w:tc>
        <w:tc>
          <w:tcPr>
            <w:tcW w:w="1417" w:type="dxa"/>
          </w:tcPr>
          <w:p w14:paraId="424D5CA0" w14:textId="14BE6466" w:rsidR="00252DBF" w:rsidRPr="00B5107A" w:rsidRDefault="00BF7ABB" w:rsidP="0030056E">
            <w:pPr>
              <w:jc w:val="center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4</w:t>
            </w:r>
          </w:p>
        </w:tc>
      </w:tr>
      <w:tr w:rsidR="00252DBF" w:rsidRPr="00B5107A" w14:paraId="4006C037" w14:textId="77777777" w:rsidTr="00BF7A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988" w:type="dxa"/>
          </w:tcPr>
          <w:p w14:paraId="3FFAC7FA" w14:textId="307866E4" w:rsidR="00252DBF" w:rsidRPr="00B5107A" w:rsidRDefault="00252DBF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Se</w:t>
            </w:r>
            <w:r w:rsidR="00BF7ABB" w:rsidRPr="00B5107A">
              <w:rPr>
                <w:sz w:val="20"/>
                <w:szCs w:val="20"/>
              </w:rPr>
              <w:t>4-5</w:t>
            </w:r>
          </w:p>
        </w:tc>
        <w:tc>
          <w:tcPr>
            <w:tcW w:w="6804" w:type="dxa"/>
          </w:tcPr>
          <w:p w14:paraId="12D6A8ED" w14:textId="432DC111" w:rsidR="00252DBF" w:rsidRPr="00B5107A" w:rsidRDefault="00E111A2" w:rsidP="00B10181">
            <w:pPr>
              <w:jc w:val="both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 xml:space="preserve">Etap 2: Uzgadnianie konkretnych potrzeb rozwojowych. Etap 3: Opracowywanie szczegółowego planu coachingu. Praktyka - </w:t>
            </w:r>
            <w:proofErr w:type="spellStart"/>
            <w:r w:rsidRPr="00B5107A">
              <w:rPr>
                <w:sz w:val="20"/>
                <w:szCs w:val="20"/>
              </w:rPr>
              <w:t>mikrosesje</w:t>
            </w:r>
            <w:proofErr w:type="spellEnd"/>
            <w:r w:rsidRPr="00B5107A">
              <w:rPr>
                <w:sz w:val="20"/>
                <w:szCs w:val="20"/>
              </w:rPr>
              <w:t>. Informacja zwrotna od prowadzącego i pozostałych uczestników.</w:t>
            </w:r>
          </w:p>
        </w:tc>
        <w:tc>
          <w:tcPr>
            <w:tcW w:w="1417" w:type="dxa"/>
          </w:tcPr>
          <w:p w14:paraId="501B3D2D" w14:textId="14B318AA" w:rsidR="00252DBF" w:rsidRPr="00B5107A" w:rsidRDefault="00BF7ABB" w:rsidP="0030056E">
            <w:pPr>
              <w:jc w:val="center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4</w:t>
            </w:r>
          </w:p>
        </w:tc>
      </w:tr>
      <w:tr w:rsidR="00BF7ABB" w:rsidRPr="00B5107A" w14:paraId="37EE4582" w14:textId="77777777" w:rsidTr="00BF7A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988" w:type="dxa"/>
          </w:tcPr>
          <w:p w14:paraId="7246BE36" w14:textId="6E7F6DC0" w:rsidR="00BF7ABB" w:rsidRPr="00B5107A" w:rsidRDefault="00BF7ABB" w:rsidP="00BF7ABB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Se6-7</w:t>
            </w:r>
          </w:p>
        </w:tc>
        <w:tc>
          <w:tcPr>
            <w:tcW w:w="6804" w:type="dxa"/>
          </w:tcPr>
          <w:p w14:paraId="1EFC0086" w14:textId="149C63D8" w:rsidR="00BF7ABB" w:rsidRPr="00B5107A" w:rsidRDefault="00E111A2" w:rsidP="00BF7ABB">
            <w:pPr>
              <w:jc w:val="both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 xml:space="preserve">Etap 4: Wykonywanie zadania bądź czynności. Etap 5: Przegląd działania i planowanie lepszego funkcjonowania. Praktyka - </w:t>
            </w:r>
            <w:proofErr w:type="spellStart"/>
            <w:r w:rsidRPr="00B5107A">
              <w:rPr>
                <w:sz w:val="20"/>
                <w:szCs w:val="20"/>
              </w:rPr>
              <w:t>mikrosesje</w:t>
            </w:r>
            <w:proofErr w:type="spellEnd"/>
            <w:r w:rsidRPr="00B5107A">
              <w:rPr>
                <w:sz w:val="20"/>
                <w:szCs w:val="20"/>
              </w:rPr>
              <w:t>. Informacja zwrotna od prowadzącego i pozostałych uczestników.</w:t>
            </w:r>
          </w:p>
        </w:tc>
        <w:tc>
          <w:tcPr>
            <w:tcW w:w="1417" w:type="dxa"/>
          </w:tcPr>
          <w:p w14:paraId="44ACE587" w14:textId="35C5DBCB" w:rsidR="00BF7ABB" w:rsidRPr="00B5107A" w:rsidRDefault="00BF7ABB" w:rsidP="00BF7ABB">
            <w:pPr>
              <w:jc w:val="center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4</w:t>
            </w:r>
          </w:p>
        </w:tc>
      </w:tr>
      <w:tr w:rsidR="00BF7ABB" w:rsidRPr="00B5107A" w14:paraId="6415155C" w14:textId="77777777" w:rsidTr="00BF7A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988" w:type="dxa"/>
          </w:tcPr>
          <w:p w14:paraId="4AED616B" w14:textId="3F285D8F" w:rsidR="00BF7ABB" w:rsidRPr="00B5107A" w:rsidRDefault="00BF7ABB" w:rsidP="00BF7ABB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Se8-9</w:t>
            </w:r>
          </w:p>
        </w:tc>
        <w:tc>
          <w:tcPr>
            <w:tcW w:w="6804" w:type="dxa"/>
          </w:tcPr>
          <w:p w14:paraId="0FBF33DE" w14:textId="50A6FC26" w:rsidR="00BF7ABB" w:rsidRPr="00B5107A" w:rsidRDefault="00E111A2" w:rsidP="00BF7ABB">
            <w:pPr>
              <w:jc w:val="both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 xml:space="preserve">Etap 6: Zakończenie coachingu. Praktyka - </w:t>
            </w:r>
            <w:proofErr w:type="spellStart"/>
            <w:r w:rsidRPr="00B5107A">
              <w:rPr>
                <w:sz w:val="20"/>
                <w:szCs w:val="20"/>
              </w:rPr>
              <w:t>mikrosesje</w:t>
            </w:r>
            <w:proofErr w:type="spellEnd"/>
            <w:r w:rsidRPr="00B5107A">
              <w:rPr>
                <w:sz w:val="20"/>
                <w:szCs w:val="20"/>
              </w:rPr>
              <w:t>. Informacja zwrotna od prowadzącego i pozostałych uczestników. Coaching inicjowany przez osoby trzecie. Umiejętności (analityczne i miękkie). Analiza studiów przypadków.</w:t>
            </w:r>
          </w:p>
        </w:tc>
        <w:tc>
          <w:tcPr>
            <w:tcW w:w="1417" w:type="dxa"/>
          </w:tcPr>
          <w:p w14:paraId="35359800" w14:textId="028DD0C5" w:rsidR="00BF7ABB" w:rsidRPr="00B5107A" w:rsidRDefault="00BF7ABB" w:rsidP="00BF7ABB">
            <w:pPr>
              <w:jc w:val="center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4</w:t>
            </w:r>
          </w:p>
        </w:tc>
      </w:tr>
      <w:tr w:rsidR="00BF7ABB" w:rsidRPr="00B5107A" w14:paraId="559CEA91" w14:textId="77777777" w:rsidTr="00BF7A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988" w:type="dxa"/>
          </w:tcPr>
          <w:p w14:paraId="17E150B4" w14:textId="570F243B" w:rsidR="00BF7ABB" w:rsidRPr="00B5107A" w:rsidRDefault="00BF7ABB" w:rsidP="00BF7ABB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Se10-11</w:t>
            </w:r>
          </w:p>
        </w:tc>
        <w:tc>
          <w:tcPr>
            <w:tcW w:w="6804" w:type="dxa"/>
          </w:tcPr>
          <w:p w14:paraId="39E1BA8B" w14:textId="43D8675F" w:rsidR="00BF7ABB" w:rsidRPr="00B5107A" w:rsidRDefault="00E111A2" w:rsidP="00BF7ABB">
            <w:pPr>
              <w:jc w:val="both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Coaching inicjowany przez osoby trzecie. Umiejętności (analityczne i miękkie). Analiza studiów przypadków.</w:t>
            </w:r>
          </w:p>
        </w:tc>
        <w:tc>
          <w:tcPr>
            <w:tcW w:w="1417" w:type="dxa"/>
          </w:tcPr>
          <w:p w14:paraId="23BE4655" w14:textId="158EB6C3" w:rsidR="00BF7ABB" w:rsidRPr="00B5107A" w:rsidRDefault="00BF7ABB" w:rsidP="00BF7ABB">
            <w:pPr>
              <w:jc w:val="center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4</w:t>
            </w:r>
          </w:p>
        </w:tc>
      </w:tr>
      <w:tr w:rsidR="00BF7ABB" w:rsidRPr="00B5107A" w14:paraId="3EBEC2B5" w14:textId="77777777" w:rsidTr="00BF7A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988" w:type="dxa"/>
          </w:tcPr>
          <w:p w14:paraId="0FAE4290" w14:textId="2DECEDED" w:rsidR="00BF7ABB" w:rsidRPr="00B5107A" w:rsidRDefault="00BF7ABB" w:rsidP="00BF7ABB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Se12-13</w:t>
            </w:r>
          </w:p>
        </w:tc>
        <w:tc>
          <w:tcPr>
            <w:tcW w:w="6804" w:type="dxa"/>
          </w:tcPr>
          <w:p w14:paraId="2B3C3D85" w14:textId="030471B3" w:rsidR="00BF7ABB" w:rsidRPr="00B5107A" w:rsidRDefault="0015041C" w:rsidP="00BF7ABB">
            <w:pPr>
              <w:jc w:val="both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 xml:space="preserve">Podsumowanie. Część 1 – prezentacja nagranych wcześniej </w:t>
            </w:r>
            <w:proofErr w:type="spellStart"/>
            <w:r w:rsidRPr="00B5107A">
              <w:rPr>
                <w:sz w:val="20"/>
                <w:szCs w:val="20"/>
              </w:rPr>
              <w:t>mikrosesji</w:t>
            </w:r>
            <w:proofErr w:type="spellEnd"/>
            <w:r w:rsidRPr="00B5107A">
              <w:rPr>
                <w:sz w:val="20"/>
                <w:szCs w:val="20"/>
              </w:rPr>
              <w:t xml:space="preserve"> </w:t>
            </w:r>
            <w:proofErr w:type="spellStart"/>
            <w:r w:rsidRPr="00B5107A">
              <w:rPr>
                <w:sz w:val="20"/>
                <w:szCs w:val="20"/>
              </w:rPr>
              <w:t>coachingowych</w:t>
            </w:r>
            <w:proofErr w:type="spellEnd"/>
            <w:r w:rsidRPr="00B5107A">
              <w:rPr>
                <w:sz w:val="20"/>
                <w:szCs w:val="20"/>
              </w:rPr>
              <w:t>. Informacje zwrotne/ sugestie pozostałych uczestników kursu.</w:t>
            </w:r>
          </w:p>
        </w:tc>
        <w:tc>
          <w:tcPr>
            <w:tcW w:w="1417" w:type="dxa"/>
          </w:tcPr>
          <w:p w14:paraId="4110DB6D" w14:textId="4875AF31" w:rsidR="00BF7ABB" w:rsidRPr="00B5107A" w:rsidRDefault="00BF7ABB" w:rsidP="00BF7ABB">
            <w:pPr>
              <w:jc w:val="center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4</w:t>
            </w:r>
          </w:p>
        </w:tc>
      </w:tr>
      <w:tr w:rsidR="00BF7ABB" w:rsidRPr="00B5107A" w14:paraId="187CCC2C" w14:textId="77777777" w:rsidTr="00BF7A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988" w:type="dxa"/>
          </w:tcPr>
          <w:p w14:paraId="374078FD" w14:textId="39C54BEC" w:rsidR="00BF7ABB" w:rsidRPr="00B5107A" w:rsidRDefault="00BF7ABB" w:rsidP="00BF7ABB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Se14-15</w:t>
            </w:r>
          </w:p>
        </w:tc>
        <w:tc>
          <w:tcPr>
            <w:tcW w:w="6804" w:type="dxa"/>
          </w:tcPr>
          <w:p w14:paraId="3F6E5694" w14:textId="369EBEA4" w:rsidR="00BF7ABB" w:rsidRPr="00B5107A" w:rsidRDefault="0015041C" w:rsidP="00BF7ABB">
            <w:pPr>
              <w:jc w:val="both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 xml:space="preserve">Podsumowanie. Część 2 – prezentacja nagranych wcześniej </w:t>
            </w:r>
            <w:proofErr w:type="spellStart"/>
            <w:r w:rsidRPr="00B5107A">
              <w:rPr>
                <w:sz w:val="20"/>
                <w:szCs w:val="20"/>
              </w:rPr>
              <w:t>mikrosesji</w:t>
            </w:r>
            <w:proofErr w:type="spellEnd"/>
            <w:r w:rsidRPr="00B5107A">
              <w:rPr>
                <w:sz w:val="20"/>
                <w:szCs w:val="20"/>
              </w:rPr>
              <w:t xml:space="preserve"> </w:t>
            </w:r>
            <w:proofErr w:type="spellStart"/>
            <w:r w:rsidRPr="00B5107A">
              <w:rPr>
                <w:sz w:val="20"/>
                <w:szCs w:val="20"/>
              </w:rPr>
              <w:t>coachingowych</w:t>
            </w:r>
            <w:proofErr w:type="spellEnd"/>
            <w:r w:rsidRPr="00B5107A">
              <w:rPr>
                <w:sz w:val="20"/>
                <w:szCs w:val="20"/>
              </w:rPr>
              <w:t>. Informacje zwrotne/ sugestie pozostałych uczestników kursu.</w:t>
            </w:r>
          </w:p>
        </w:tc>
        <w:tc>
          <w:tcPr>
            <w:tcW w:w="1417" w:type="dxa"/>
          </w:tcPr>
          <w:p w14:paraId="06FC4F59" w14:textId="48CD9414" w:rsidR="00BF7ABB" w:rsidRPr="00B5107A" w:rsidRDefault="00BF7ABB" w:rsidP="00BF7ABB">
            <w:pPr>
              <w:jc w:val="center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4</w:t>
            </w:r>
          </w:p>
        </w:tc>
      </w:tr>
      <w:tr w:rsidR="00BF7ABB" w:rsidRPr="00B5107A" w14:paraId="2243183E" w14:textId="77777777" w:rsidTr="00BF7A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988" w:type="dxa"/>
          </w:tcPr>
          <w:p w14:paraId="6AEAA8A8" w14:textId="77777777" w:rsidR="00BF7ABB" w:rsidRPr="00B5107A" w:rsidRDefault="00BF7ABB" w:rsidP="00BF7ABB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14:paraId="475523ED" w14:textId="77777777" w:rsidR="00BF7ABB" w:rsidRPr="00B5107A" w:rsidRDefault="00BF7ABB" w:rsidP="00BF7ABB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Suma godzin</w:t>
            </w:r>
          </w:p>
        </w:tc>
        <w:tc>
          <w:tcPr>
            <w:tcW w:w="1417" w:type="dxa"/>
          </w:tcPr>
          <w:p w14:paraId="28500E58" w14:textId="5F568BCC" w:rsidR="00BF7ABB" w:rsidRPr="00B5107A" w:rsidRDefault="00BF7ABB" w:rsidP="00BF7ABB">
            <w:pPr>
              <w:jc w:val="center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30</w:t>
            </w:r>
          </w:p>
        </w:tc>
      </w:tr>
    </w:tbl>
    <w:p w14:paraId="0305C6F0" w14:textId="77777777" w:rsidR="00252DBF" w:rsidRPr="00B5107A" w:rsidRDefault="00252DBF">
      <w:pPr>
        <w:rPr>
          <w:sz w:val="20"/>
          <w:szCs w:val="20"/>
        </w:rPr>
      </w:pPr>
    </w:p>
    <w:p w14:paraId="0FAD9273" w14:textId="77777777" w:rsidR="00252DBF" w:rsidRPr="00B5107A" w:rsidRDefault="00252DBF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B5107A" w14:paraId="46D8AE6E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7EE2B" w14:textId="6016F1E9" w:rsidR="009A3831" w:rsidRPr="00B5107A" w:rsidRDefault="00034144" w:rsidP="00B62AF6">
            <w:pPr>
              <w:pStyle w:val="Nagwek3"/>
              <w:snapToGrid w:val="0"/>
              <w:spacing w:before="60" w:after="20"/>
              <w:jc w:val="left"/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 xml:space="preserve">STOSOWANE </w:t>
            </w:r>
            <w:r w:rsidR="009A3831" w:rsidRPr="00B5107A">
              <w:rPr>
                <w:sz w:val="20"/>
                <w:szCs w:val="20"/>
              </w:rPr>
              <w:t>NARZĘDZIA DYDAKTYCZNE</w:t>
            </w:r>
          </w:p>
        </w:tc>
      </w:tr>
      <w:tr w:rsidR="009A3831" w:rsidRPr="00B5107A" w14:paraId="428F2139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172EC" w14:textId="62FE41B6" w:rsidR="00E01911" w:rsidRPr="00B5107A" w:rsidRDefault="00E01911" w:rsidP="0085533D">
            <w:pPr>
              <w:rPr>
                <w:rStyle w:val="jlqj4b"/>
                <w:sz w:val="20"/>
                <w:szCs w:val="20"/>
              </w:rPr>
            </w:pPr>
            <w:r w:rsidRPr="00B5107A">
              <w:rPr>
                <w:rStyle w:val="jlqj4b"/>
                <w:sz w:val="20"/>
                <w:szCs w:val="20"/>
              </w:rPr>
              <w:t>N</w:t>
            </w:r>
            <w:r w:rsidR="00EB2942" w:rsidRPr="00B5107A">
              <w:rPr>
                <w:rStyle w:val="jlqj4b"/>
                <w:sz w:val="20"/>
                <w:szCs w:val="20"/>
              </w:rPr>
              <w:t>1</w:t>
            </w:r>
            <w:r w:rsidRPr="00B5107A">
              <w:rPr>
                <w:rStyle w:val="jlqj4b"/>
                <w:sz w:val="20"/>
                <w:szCs w:val="20"/>
              </w:rPr>
              <w:t>.</w:t>
            </w:r>
            <w:r w:rsidRPr="00B5107A">
              <w:rPr>
                <w:rStyle w:val="viiyi"/>
                <w:sz w:val="20"/>
                <w:szCs w:val="20"/>
              </w:rPr>
              <w:t xml:space="preserve"> </w:t>
            </w:r>
            <w:r w:rsidRPr="00B5107A">
              <w:rPr>
                <w:rStyle w:val="jlqj4b"/>
                <w:sz w:val="20"/>
                <w:szCs w:val="20"/>
              </w:rPr>
              <w:t xml:space="preserve">mini wykłady </w:t>
            </w:r>
          </w:p>
          <w:p w14:paraId="78D07642" w14:textId="5E94D6CD" w:rsidR="00E01911" w:rsidRPr="00B5107A" w:rsidRDefault="00E01911" w:rsidP="0085533D">
            <w:pPr>
              <w:rPr>
                <w:rStyle w:val="jlqj4b"/>
                <w:sz w:val="20"/>
                <w:szCs w:val="20"/>
              </w:rPr>
            </w:pPr>
            <w:r w:rsidRPr="00B5107A">
              <w:rPr>
                <w:rStyle w:val="jlqj4b"/>
                <w:sz w:val="20"/>
                <w:szCs w:val="20"/>
              </w:rPr>
              <w:t>N</w:t>
            </w:r>
            <w:r w:rsidR="00EB2942" w:rsidRPr="00B5107A">
              <w:rPr>
                <w:rStyle w:val="jlqj4b"/>
                <w:sz w:val="20"/>
                <w:szCs w:val="20"/>
              </w:rPr>
              <w:t>2</w:t>
            </w:r>
            <w:r w:rsidRPr="00B5107A">
              <w:rPr>
                <w:rStyle w:val="jlqj4b"/>
                <w:sz w:val="20"/>
                <w:szCs w:val="20"/>
              </w:rPr>
              <w:t>.</w:t>
            </w:r>
            <w:r w:rsidRPr="00B5107A">
              <w:rPr>
                <w:rStyle w:val="viiyi"/>
                <w:sz w:val="20"/>
                <w:szCs w:val="20"/>
              </w:rPr>
              <w:t xml:space="preserve"> </w:t>
            </w:r>
            <w:r w:rsidRPr="00B5107A">
              <w:rPr>
                <w:rStyle w:val="jlqj4b"/>
                <w:sz w:val="20"/>
                <w:szCs w:val="20"/>
              </w:rPr>
              <w:t xml:space="preserve">studium przypadku </w:t>
            </w:r>
          </w:p>
          <w:p w14:paraId="134B15C7" w14:textId="4172B339" w:rsidR="007358EE" w:rsidRPr="00B5107A" w:rsidRDefault="00E01911" w:rsidP="0085533D">
            <w:pPr>
              <w:rPr>
                <w:sz w:val="20"/>
                <w:szCs w:val="20"/>
              </w:rPr>
            </w:pPr>
            <w:r w:rsidRPr="00B5107A">
              <w:rPr>
                <w:rStyle w:val="jlqj4b"/>
                <w:sz w:val="20"/>
                <w:szCs w:val="20"/>
              </w:rPr>
              <w:t>N</w:t>
            </w:r>
            <w:r w:rsidR="00EB2942" w:rsidRPr="00B5107A">
              <w:rPr>
                <w:rStyle w:val="jlqj4b"/>
                <w:sz w:val="20"/>
                <w:szCs w:val="20"/>
              </w:rPr>
              <w:t>3</w:t>
            </w:r>
            <w:r w:rsidRPr="00B5107A">
              <w:rPr>
                <w:rStyle w:val="jlqj4b"/>
                <w:sz w:val="20"/>
                <w:szCs w:val="20"/>
              </w:rPr>
              <w:t>.</w:t>
            </w:r>
            <w:r w:rsidRPr="00B5107A">
              <w:rPr>
                <w:rStyle w:val="viiyi"/>
                <w:sz w:val="20"/>
                <w:szCs w:val="20"/>
              </w:rPr>
              <w:t xml:space="preserve"> </w:t>
            </w:r>
            <w:proofErr w:type="spellStart"/>
            <w:r w:rsidR="00876EA6" w:rsidRPr="00B5107A">
              <w:rPr>
                <w:rStyle w:val="jlqj4b"/>
                <w:sz w:val="20"/>
                <w:szCs w:val="20"/>
              </w:rPr>
              <w:t>mikrosesje</w:t>
            </w:r>
            <w:proofErr w:type="spellEnd"/>
            <w:r w:rsidR="00876EA6" w:rsidRPr="00B5107A">
              <w:rPr>
                <w:rStyle w:val="jlqj4b"/>
                <w:sz w:val="20"/>
                <w:szCs w:val="20"/>
              </w:rPr>
              <w:t xml:space="preserve"> </w:t>
            </w:r>
            <w:proofErr w:type="spellStart"/>
            <w:r w:rsidR="00876EA6" w:rsidRPr="00B5107A">
              <w:rPr>
                <w:rStyle w:val="jlqj4b"/>
                <w:sz w:val="20"/>
                <w:szCs w:val="20"/>
              </w:rPr>
              <w:t>coachingowe</w:t>
            </w:r>
            <w:proofErr w:type="spellEnd"/>
          </w:p>
        </w:tc>
      </w:tr>
    </w:tbl>
    <w:p w14:paraId="07FA6ED0" w14:textId="77777777" w:rsidR="008F1AD2" w:rsidRPr="00B5107A" w:rsidRDefault="008F1AD2">
      <w:pPr>
        <w:rPr>
          <w:sz w:val="20"/>
          <w:szCs w:val="20"/>
        </w:rPr>
      </w:pPr>
    </w:p>
    <w:p w14:paraId="15845458" w14:textId="77777777" w:rsidR="00B5107A" w:rsidRDefault="00B5107A">
      <w:pPr>
        <w:suppressAutoHyphens w:val="0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3592B672" w14:textId="6E42D8CE" w:rsidR="007333C4" w:rsidRPr="00B5107A" w:rsidRDefault="007333C4" w:rsidP="00BC4C00">
      <w:pPr>
        <w:jc w:val="center"/>
        <w:rPr>
          <w:b/>
          <w:sz w:val="20"/>
          <w:szCs w:val="20"/>
        </w:rPr>
      </w:pPr>
      <w:r w:rsidRPr="00B5107A">
        <w:rPr>
          <w:b/>
          <w:sz w:val="20"/>
          <w:szCs w:val="20"/>
        </w:rPr>
        <w:lastRenderedPageBreak/>
        <w:t xml:space="preserve">OCENA OSIĄGNIĘCIA </w:t>
      </w:r>
      <w:r w:rsidR="00C1459D" w:rsidRPr="00B5107A">
        <w:rPr>
          <w:b/>
          <w:sz w:val="20"/>
          <w:szCs w:val="20"/>
        </w:rPr>
        <w:t xml:space="preserve">PRZEDMIOTOWYCH </w:t>
      </w:r>
      <w:r w:rsidRPr="00B5107A">
        <w:rPr>
          <w:b/>
          <w:sz w:val="20"/>
          <w:szCs w:val="20"/>
        </w:rPr>
        <w:t xml:space="preserve">EFEKTÓW </w:t>
      </w:r>
      <w:r w:rsidR="00AB33CE" w:rsidRPr="00B5107A">
        <w:rPr>
          <w:b/>
          <w:sz w:val="20"/>
          <w:szCs w:val="20"/>
        </w:rPr>
        <w:t>UCZ</w:t>
      </w:r>
      <w:r w:rsidRPr="00B5107A">
        <w:rPr>
          <w:b/>
          <w:sz w:val="20"/>
          <w:szCs w:val="20"/>
        </w:rPr>
        <w:t>ENIA</w:t>
      </w:r>
      <w:r w:rsidR="00AB33CE" w:rsidRPr="00B5107A">
        <w:rPr>
          <w:b/>
          <w:sz w:val="20"/>
          <w:szCs w:val="20"/>
        </w:rPr>
        <w:t xml:space="preserve"> SIĘ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5"/>
        <w:gridCol w:w="2102"/>
        <w:gridCol w:w="4632"/>
      </w:tblGrid>
      <w:tr w:rsidR="007333C4" w:rsidRPr="00B5107A" w14:paraId="399D2A42" w14:textId="77777777" w:rsidTr="007511B7">
        <w:tc>
          <w:tcPr>
            <w:tcW w:w="2475" w:type="dxa"/>
          </w:tcPr>
          <w:p w14:paraId="586DF739" w14:textId="77777777" w:rsidR="007333C4" w:rsidRPr="00B5107A" w:rsidRDefault="007333C4" w:rsidP="009D49C5">
            <w:pPr>
              <w:rPr>
                <w:sz w:val="20"/>
                <w:szCs w:val="20"/>
              </w:rPr>
            </w:pPr>
            <w:r w:rsidRPr="00B5107A">
              <w:rPr>
                <w:b/>
                <w:sz w:val="20"/>
                <w:szCs w:val="20"/>
              </w:rPr>
              <w:t>Ocen</w:t>
            </w:r>
            <w:r w:rsidR="009D49C5" w:rsidRPr="00B5107A">
              <w:rPr>
                <w:b/>
                <w:sz w:val="20"/>
                <w:szCs w:val="20"/>
              </w:rPr>
              <w:t>y</w:t>
            </w:r>
            <w:r w:rsidR="009D49C5" w:rsidRPr="00B5107A">
              <w:rPr>
                <w:b/>
                <w:bCs/>
                <w:sz w:val="20"/>
                <w:szCs w:val="20"/>
              </w:rPr>
              <w:t xml:space="preserve"> </w:t>
            </w:r>
            <w:r w:rsidR="009D49C5" w:rsidRPr="00B5107A">
              <w:rPr>
                <w:bCs/>
                <w:sz w:val="20"/>
                <w:szCs w:val="20"/>
              </w:rPr>
              <w:t>(F – formująca (w trakcie semestru), P – podsumowująca (na koniec semestru)</w:t>
            </w:r>
          </w:p>
        </w:tc>
        <w:tc>
          <w:tcPr>
            <w:tcW w:w="2102" w:type="dxa"/>
          </w:tcPr>
          <w:p w14:paraId="0DB22E4F" w14:textId="77777777" w:rsidR="007333C4" w:rsidRPr="00B5107A" w:rsidRDefault="007333C4" w:rsidP="00AB33CE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 xml:space="preserve">Numer efektu </w:t>
            </w:r>
            <w:r w:rsidR="00AB33CE" w:rsidRPr="00B5107A">
              <w:rPr>
                <w:sz w:val="20"/>
                <w:szCs w:val="20"/>
              </w:rPr>
              <w:t>uczenia się</w:t>
            </w:r>
          </w:p>
        </w:tc>
        <w:tc>
          <w:tcPr>
            <w:tcW w:w="4632" w:type="dxa"/>
          </w:tcPr>
          <w:p w14:paraId="07A7560F" w14:textId="77777777" w:rsidR="007333C4" w:rsidRPr="00B5107A" w:rsidRDefault="007333C4" w:rsidP="00AB33CE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 xml:space="preserve">Sposób oceny osiągnięcia efektu </w:t>
            </w:r>
            <w:r w:rsidR="00AB33CE" w:rsidRPr="00B5107A">
              <w:rPr>
                <w:sz w:val="20"/>
                <w:szCs w:val="20"/>
              </w:rPr>
              <w:t>uczenia się</w:t>
            </w:r>
          </w:p>
        </w:tc>
      </w:tr>
      <w:tr w:rsidR="00427134" w:rsidRPr="00B5107A" w14:paraId="08479D79" w14:textId="77777777" w:rsidTr="007511B7">
        <w:tc>
          <w:tcPr>
            <w:tcW w:w="2475" w:type="dxa"/>
          </w:tcPr>
          <w:p w14:paraId="665909BD" w14:textId="78341ED3" w:rsidR="00427134" w:rsidRPr="00B5107A" w:rsidRDefault="00427134" w:rsidP="00427134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F1</w:t>
            </w:r>
          </w:p>
        </w:tc>
        <w:tc>
          <w:tcPr>
            <w:tcW w:w="2102" w:type="dxa"/>
          </w:tcPr>
          <w:p w14:paraId="7F2D0346" w14:textId="77777777" w:rsidR="00A14A7A" w:rsidRPr="00B5107A" w:rsidRDefault="00A14A7A" w:rsidP="00A14A7A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PEU_W01</w:t>
            </w:r>
          </w:p>
          <w:p w14:paraId="7CE3851E" w14:textId="77777777" w:rsidR="00A14A7A" w:rsidRPr="00B5107A" w:rsidRDefault="00A14A7A" w:rsidP="00A14A7A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PEU_W02</w:t>
            </w:r>
          </w:p>
          <w:p w14:paraId="3F76D74B" w14:textId="77777777" w:rsidR="00A14A7A" w:rsidRPr="00B5107A" w:rsidRDefault="00A14A7A" w:rsidP="00A14A7A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PEU_U01</w:t>
            </w:r>
          </w:p>
          <w:p w14:paraId="4D2E3AC7" w14:textId="77777777" w:rsidR="00A14A7A" w:rsidRPr="00B5107A" w:rsidRDefault="00A14A7A" w:rsidP="00A14A7A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PEU_U02</w:t>
            </w:r>
          </w:p>
          <w:p w14:paraId="0191B8AB" w14:textId="77777777" w:rsidR="00A14A7A" w:rsidRPr="00B5107A" w:rsidRDefault="00A14A7A" w:rsidP="00A14A7A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PEU_K01</w:t>
            </w:r>
          </w:p>
          <w:p w14:paraId="00D791A6" w14:textId="4E661977" w:rsidR="00427134" w:rsidRPr="00B5107A" w:rsidRDefault="00A14A7A" w:rsidP="00A14A7A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PEU_K02</w:t>
            </w:r>
          </w:p>
        </w:tc>
        <w:tc>
          <w:tcPr>
            <w:tcW w:w="4632" w:type="dxa"/>
          </w:tcPr>
          <w:p w14:paraId="68FB35B0" w14:textId="53B7AAA0" w:rsidR="00427134" w:rsidRPr="00B5107A" w:rsidRDefault="003B7B61" w:rsidP="00427134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A</w:t>
            </w:r>
            <w:r w:rsidR="00A14A7A" w:rsidRPr="00B5107A">
              <w:rPr>
                <w:sz w:val="20"/>
                <w:szCs w:val="20"/>
              </w:rPr>
              <w:t>ktywność na zajęciach</w:t>
            </w:r>
          </w:p>
        </w:tc>
      </w:tr>
      <w:tr w:rsidR="00427134" w:rsidRPr="00B5107A" w14:paraId="2368413A" w14:textId="77777777" w:rsidTr="007511B7">
        <w:tc>
          <w:tcPr>
            <w:tcW w:w="2475" w:type="dxa"/>
          </w:tcPr>
          <w:p w14:paraId="33DC7552" w14:textId="03A59285" w:rsidR="00427134" w:rsidRPr="00B5107A" w:rsidRDefault="00A14A7A" w:rsidP="00427134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F2</w:t>
            </w:r>
          </w:p>
        </w:tc>
        <w:tc>
          <w:tcPr>
            <w:tcW w:w="2102" w:type="dxa"/>
          </w:tcPr>
          <w:p w14:paraId="5C1547D4" w14:textId="77777777" w:rsidR="00427134" w:rsidRPr="00B5107A" w:rsidRDefault="00427134" w:rsidP="00427134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 xml:space="preserve">PEU_W01 </w:t>
            </w:r>
          </w:p>
          <w:p w14:paraId="377170C0" w14:textId="57DB766A" w:rsidR="00427134" w:rsidRPr="00B5107A" w:rsidRDefault="00427134" w:rsidP="00427134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PEU_W02</w:t>
            </w:r>
          </w:p>
          <w:p w14:paraId="15FF3C56" w14:textId="486500E4" w:rsidR="00427134" w:rsidRPr="00B5107A" w:rsidRDefault="00427134" w:rsidP="00427134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PEU_U01</w:t>
            </w:r>
          </w:p>
          <w:p w14:paraId="7BBA66C3" w14:textId="164DECCD" w:rsidR="00427134" w:rsidRPr="00B5107A" w:rsidRDefault="00427134" w:rsidP="00427134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PEU_U02</w:t>
            </w:r>
          </w:p>
          <w:p w14:paraId="39053788" w14:textId="77777777" w:rsidR="00427134" w:rsidRPr="00B5107A" w:rsidRDefault="00427134" w:rsidP="00427134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PEU_K01</w:t>
            </w:r>
          </w:p>
          <w:p w14:paraId="2B8DA6BA" w14:textId="18303D71" w:rsidR="00427134" w:rsidRPr="00B5107A" w:rsidRDefault="00427134" w:rsidP="00427134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PEU_K02</w:t>
            </w:r>
          </w:p>
        </w:tc>
        <w:tc>
          <w:tcPr>
            <w:tcW w:w="4632" w:type="dxa"/>
          </w:tcPr>
          <w:p w14:paraId="74420289" w14:textId="546ACD5E" w:rsidR="00427134" w:rsidRPr="00B5107A" w:rsidRDefault="00A14A7A" w:rsidP="00427134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 xml:space="preserve">Prezentacja wyników przeprowadzonej przez studenta/ studentkę sesji </w:t>
            </w:r>
            <w:proofErr w:type="spellStart"/>
            <w:r w:rsidRPr="00B5107A">
              <w:rPr>
                <w:sz w:val="20"/>
                <w:szCs w:val="20"/>
              </w:rPr>
              <w:t>coachingowej</w:t>
            </w:r>
            <w:proofErr w:type="spellEnd"/>
          </w:p>
        </w:tc>
      </w:tr>
      <w:tr w:rsidR="00A14A7A" w:rsidRPr="00B5107A" w14:paraId="613546F9" w14:textId="77777777" w:rsidTr="0041770C">
        <w:tc>
          <w:tcPr>
            <w:tcW w:w="9209" w:type="dxa"/>
            <w:gridSpan w:val="3"/>
          </w:tcPr>
          <w:p w14:paraId="3290345B" w14:textId="4F93038C" w:rsidR="00A14A7A" w:rsidRPr="00B5107A" w:rsidRDefault="00A14A7A" w:rsidP="00427134">
            <w:pPr>
              <w:rPr>
                <w:sz w:val="20"/>
                <w:szCs w:val="20"/>
              </w:rPr>
            </w:pPr>
            <w:r w:rsidRPr="00B5107A">
              <w:rPr>
                <w:sz w:val="20"/>
                <w:szCs w:val="20"/>
              </w:rPr>
              <w:t>P=0,2F1+0,8F2</w:t>
            </w:r>
          </w:p>
        </w:tc>
      </w:tr>
    </w:tbl>
    <w:p w14:paraId="29F6FF80" w14:textId="77777777" w:rsidR="00067B47" w:rsidRPr="00B5107A" w:rsidRDefault="00067B47">
      <w:pPr>
        <w:rPr>
          <w:sz w:val="20"/>
          <w:szCs w:val="20"/>
        </w:rPr>
      </w:pPr>
    </w:p>
    <w:p w14:paraId="03B4ACFE" w14:textId="77777777" w:rsidR="009A33BF" w:rsidRPr="00B5107A" w:rsidRDefault="009A33BF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B5107A" w14:paraId="242468C7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D376F" w14:textId="77777777" w:rsidR="009A3831" w:rsidRPr="00B5107A" w:rsidRDefault="009A3831" w:rsidP="00B94240">
            <w:pPr>
              <w:keepNext/>
              <w:snapToGrid w:val="0"/>
              <w:spacing w:before="60" w:after="40"/>
              <w:jc w:val="center"/>
              <w:rPr>
                <w:b/>
                <w:bCs/>
                <w:sz w:val="20"/>
                <w:szCs w:val="20"/>
              </w:rPr>
            </w:pPr>
            <w:r w:rsidRPr="00B5107A">
              <w:rPr>
                <w:b/>
                <w:bCs/>
                <w:sz w:val="20"/>
                <w:szCs w:val="20"/>
              </w:rPr>
              <w:t>LITERATURA PODSTAWOWA I UZUPEŁNIAJĄCA</w:t>
            </w:r>
          </w:p>
        </w:tc>
      </w:tr>
      <w:tr w:rsidR="002B5912" w:rsidRPr="00B5107A" w14:paraId="031F5BD7" w14:textId="77777777" w:rsidTr="00642FD0">
        <w:trPr>
          <w:trHeight w:val="126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576ADB0" w14:textId="5EC508C0" w:rsidR="006F01A6" w:rsidRPr="00B5107A" w:rsidRDefault="002B5912" w:rsidP="00C759EF">
            <w:pPr>
              <w:snapToGrid w:val="0"/>
              <w:spacing w:after="60"/>
              <w:rPr>
                <w:b/>
                <w:bCs/>
                <w:caps/>
                <w:sz w:val="20"/>
                <w:szCs w:val="20"/>
                <w:u w:val="single"/>
                <w:lang w:val="en-US"/>
              </w:rPr>
            </w:pPr>
            <w:r w:rsidRPr="00B5107A">
              <w:rPr>
                <w:b/>
                <w:bCs/>
                <w:caps/>
                <w:sz w:val="20"/>
                <w:szCs w:val="20"/>
                <w:u w:val="single"/>
                <w:lang w:val="en-US"/>
              </w:rPr>
              <w:t>literatura PODSTAWOWA:</w:t>
            </w:r>
          </w:p>
          <w:p w14:paraId="4AD29AE9" w14:textId="77777777" w:rsidR="00C759EF" w:rsidRPr="00B5107A" w:rsidRDefault="00C759EF" w:rsidP="00C759EF">
            <w:pPr>
              <w:jc w:val="both"/>
              <w:rPr>
                <w:sz w:val="20"/>
                <w:szCs w:val="20"/>
                <w:lang w:val="en-US"/>
              </w:rPr>
            </w:pPr>
            <w:r w:rsidRPr="00B5107A">
              <w:rPr>
                <w:sz w:val="20"/>
                <w:szCs w:val="20"/>
                <w:lang w:val="en-US" w:eastAsia="pl-PL"/>
              </w:rPr>
              <w:t xml:space="preserve">[1] Thorpe, S., Clifford, J., </w:t>
            </w:r>
            <w:r w:rsidRPr="00B5107A">
              <w:rPr>
                <w:rStyle w:val="a-size-medium"/>
                <w:sz w:val="20"/>
                <w:szCs w:val="20"/>
                <w:lang w:val="en-US"/>
              </w:rPr>
              <w:t>The Coaching Handbook: An Action Kit for Trainers and Managers, Kogan Page, 2003.</w:t>
            </w:r>
          </w:p>
          <w:p w14:paraId="0C8DB9EF" w14:textId="77777777" w:rsidR="00C759EF" w:rsidRPr="00B5107A" w:rsidRDefault="00C759EF" w:rsidP="00C759EF">
            <w:pPr>
              <w:jc w:val="both"/>
              <w:rPr>
                <w:sz w:val="20"/>
                <w:szCs w:val="20"/>
                <w:lang w:val="en-US" w:eastAsia="pl-PL"/>
              </w:rPr>
            </w:pPr>
            <w:r w:rsidRPr="00B5107A">
              <w:rPr>
                <w:sz w:val="20"/>
                <w:szCs w:val="20"/>
                <w:lang w:val="en-US" w:eastAsia="pl-PL"/>
              </w:rPr>
              <w:t xml:space="preserve">[2] van </w:t>
            </w:r>
            <w:proofErr w:type="spellStart"/>
            <w:r w:rsidRPr="00B5107A">
              <w:rPr>
                <w:sz w:val="20"/>
                <w:szCs w:val="20"/>
                <w:lang w:val="en-US" w:eastAsia="pl-PL"/>
              </w:rPr>
              <w:t>Oosten</w:t>
            </w:r>
            <w:proofErr w:type="spellEnd"/>
            <w:r w:rsidRPr="00B5107A">
              <w:rPr>
                <w:sz w:val="20"/>
                <w:szCs w:val="20"/>
                <w:lang w:val="en-US" w:eastAsia="pl-PL"/>
              </w:rPr>
              <w:t>, E., Smith M., Boyatzis, R.E., Helping People Change: Coaching with Compassion for Lifelong Learning and Growth, Harvard Business Press, 2019.</w:t>
            </w:r>
          </w:p>
          <w:p w14:paraId="0339C847" w14:textId="742ADFED" w:rsidR="00C759EF" w:rsidRPr="00B5107A" w:rsidRDefault="00C759EF" w:rsidP="00C759EF">
            <w:pPr>
              <w:jc w:val="both"/>
              <w:rPr>
                <w:sz w:val="20"/>
                <w:szCs w:val="20"/>
                <w:lang w:val="en-US" w:eastAsia="pl-PL"/>
              </w:rPr>
            </w:pPr>
            <w:r w:rsidRPr="00B5107A">
              <w:rPr>
                <w:sz w:val="20"/>
                <w:szCs w:val="20"/>
                <w:lang w:val="en-US" w:eastAsia="pl-PL"/>
              </w:rPr>
              <w:t>[</w:t>
            </w:r>
            <w:r w:rsidR="00B06CDD" w:rsidRPr="00B5107A">
              <w:rPr>
                <w:sz w:val="20"/>
                <w:szCs w:val="20"/>
                <w:lang w:val="en-US" w:eastAsia="pl-PL"/>
              </w:rPr>
              <w:t>3</w:t>
            </w:r>
            <w:r w:rsidRPr="00B5107A">
              <w:rPr>
                <w:sz w:val="20"/>
                <w:szCs w:val="20"/>
                <w:lang w:val="en-US" w:eastAsia="pl-PL"/>
              </w:rPr>
              <w:t xml:space="preserve">] </w:t>
            </w:r>
            <w:proofErr w:type="spellStart"/>
            <w:r w:rsidRPr="00B5107A">
              <w:rPr>
                <w:sz w:val="20"/>
                <w:szCs w:val="20"/>
                <w:lang w:val="en-US" w:eastAsia="pl-PL"/>
              </w:rPr>
              <w:t>Eckstrom</w:t>
            </w:r>
            <w:proofErr w:type="spellEnd"/>
            <w:r w:rsidRPr="00B5107A">
              <w:rPr>
                <w:sz w:val="20"/>
                <w:szCs w:val="20"/>
                <w:lang w:val="en-US" w:eastAsia="pl-PL"/>
              </w:rPr>
              <w:t>, B., The Coaching Effect : What Great Leaders Do to Increase Sales, Enhance Performance, and Sustain Growth, Greenleaf Book Group Press, 2019.</w:t>
            </w:r>
          </w:p>
          <w:p w14:paraId="14F238B1" w14:textId="77777777" w:rsidR="006F01A6" w:rsidRPr="00B5107A" w:rsidRDefault="006F01A6">
            <w:pPr>
              <w:rPr>
                <w:sz w:val="20"/>
                <w:szCs w:val="20"/>
                <w:lang w:val="en-US"/>
              </w:rPr>
            </w:pPr>
          </w:p>
          <w:p w14:paraId="2BE99FCE" w14:textId="77777777" w:rsidR="002B5912" w:rsidRPr="00B5107A" w:rsidRDefault="002B5912" w:rsidP="00C759EF">
            <w:pPr>
              <w:spacing w:after="60"/>
              <w:rPr>
                <w:b/>
                <w:bCs/>
                <w:caps/>
                <w:sz w:val="20"/>
                <w:szCs w:val="20"/>
                <w:u w:val="single"/>
                <w:lang w:val="en-US"/>
              </w:rPr>
            </w:pPr>
            <w:r w:rsidRPr="00B5107A">
              <w:rPr>
                <w:b/>
                <w:bCs/>
                <w:caps/>
                <w:sz w:val="20"/>
                <w:szCs w:val="20"/>
                <w:u w:val="single"/>
                <w:lang w:val="en-US"/>
              </w:rPr>
              <w:t>literatura UZUPEŁNIAJĄCA:</w:t>
            </w:r>
          </w:p>
          <w:p w14:paraId="523FC36B" w14:textId="77777777" w:rsidR="00C759EF" w:rsidRPr="00B5107A" w:rsidRDefault="00C759EF" w:rsidP="00642FD0">
            <w:pPr>
              <w:ind w:left="560" w:hanging="560"/>
              <w:rPr>
                <w:sz w:val="20"/>
                <w:szCs w:val="20"/>
                <w:lang w:val="en-US" w:eastAsia="pl-PL"/>
              </w:rPr>
            </w:pPr>
            <w:r w:rsidRPr="00B5107A">
              <w:rPr>
                <w:sz w:val="20"/>
                <w:szCs w:val="20"/>
                <w:lang w:val="en-US" w:eastAsia="pl-PL"/>
              </w:rPr>
              <w:t>[1] Dixon, B., Start with Your People: The Daily Decision that Changes Everything, Zondervan, 2019</w:t>
            </w:r>
          </w:p>
          <w:p w14:paraId="6CECE319" w14:textId="77777777" w:rsidR="00DA6270" w:rsidRPr="00B5107A" w:rsidRDefault="00C759EF" w:rsidP="00642FD0">
            <w:pPr>
              <w:jc w:val="both"/>
              <w:rPr>
                <w:sz w:val="20"/>
                <w:szCs w:val="20"/>
                <w:lang w:val="en-US" w:eastAsia="pl-PL"/>
              </w:rPr>
            </w:pPr>
            <w:r w:rsidRPr="00B5107A">
              <w:rPr>
                <w:sz w:val="20"/>
                <w:szCs w:val="20"/>
                <w:lang w:val="en-US" w:eastAsia="pl-PL"/>
              </w:rPr>
              <w:t xml:space="preserve">[2] Kaye, B., Winkle </w:t>
            </w:r>
            <w:proofErr w:type="spellStart"/>
            <w:r w:rsidRPr="00B5107A">
              <w:rPr>
                <w:sz w:val="20"/>
                <w:szCs w:val="20"/>
                <w:lang w:val="en-US" w:eastAsia="pl-PL"/>
              </w:rPr>
              <w:t>Giulioni</w:t>
            </w:r>
            <w:proofErr w:type="spellEnd"/>
            <w:r w:rsidRPr="00B5107A">
              <w:rPr>
                <w:sz w:val="20"/>
                <w:szCs w:val="20"/>
                <w:lang w:val="en-US" w:eastAsia="pl-PL"/>
              </w:rPr>
              <w:t>, J.,  Help Them Grow or Watch Them Go: Career Conversations Organizations Need and Employees Want, Berrett-Koehler Publishers, 2019.</w:t>
            </w:r>
          </w:p>
          <w:p w14:paraId="6BA3B9E4" w14:textId="2E4B37D3" w:rsidR="00B06CDD" w:rsidRPr="00B5107A" w:rsidRDefault="00B06CDD" w:rsidP="00642FD0">
            <w:pPr>
              <w:jc w:val="both"/>
              <w:rPr>
                <w:sz w:val="20"/>
                <w:szCs w:val="20"/>
                <w:lang w:val="en-US" w:eastAsia="pl-PL"/>
              </w:rPr>
            </w:pPr>
            <w:r w:rsidRPr="00B5107A">
              <w:rPr>
                <w:sz w:val="20"/>
                <w:szCs w:val="20"/>
                <w:lang w:val="en-US" w:eastAsia="pl-PL"/>
              </w:rPr>
              <w:t>[3] Walsh Phillips, K., Asaad, D. et al, Behind the Scenes: Secrets from the Top Coaches, Experts, and Consultants, Year of the Book Press, 2019.</w:t>
            </w:r>
          </w:p>
        </w:tc>
      </w:tr>
      <w:tr w:rsidR="009A3831" w:rsidRPr="00B5107A" w14:paraId="21F09127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2EBE5" w14:textId="77777777" w:rsidR="009A3831" w:rsidRPr="00B5107A" w:rsidRDefault="00C84573">
            <w:pPr>
              <w:snapToGrid w:val="0"/>
              <w:rPr>
                <w:b/>
                <w:bCs/>
                <w:sz w:val="20"/>
                <w:szCs w:val="20"/>
              </w:rPr>
            </w:pPr>
            <w:r w:rsidRPr="00B5107A">
              <w:rPr>
                <w:b/>
                <w:bCs/>
                <w:sz w:val="20"/>
                <w:szCs w:val="20"/>
              </w:rPr>
              <w:t xml:space="preserve">OPIEKUN </w:t>
            </w:r>
            <w:r w:rsidR="009A3831" w:rsidRPr="00B5107A">
              <w:rPr>
                <w:b/>
                <w:bCs/>
                <w:sz w:val="20"/>
                <w:szCs w:val="20"/>
              </w:rPr>
              <w:t>PRZEDMIOT</w:t>
            </w:r>
            <w:r w:rsidRPr="00B5107A">
              <w:rPr>
                <w:b/>
                <w:bCs/>
                <w:sz w:val="20"/>
                <w:szCs w:val="20"/>
              </w:rPr>
              <w:t>U</w:t>
            </w:r>
            <w:r w:rsidR="009A3831" w:rsidRPr="00B5107A">
              <w:rPr>
                <w:b/>
                <w:bCs/>
                <w:sz w:val="20"/>
                <w:szCs w:val="20"/>
              </w:rPr>
              <w:t xml:space="preserve"> (IMIĘ, NAZWISKO, ADRES E-MAIL)</w:t>
            </w:r>
          </w:p>
        </w:tc>
      </w:tr>
      <w:tr w:rsidR="009A3831" w:rsidRPr="00B5107A" w14:paraId="25249911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D514C" w14:textId="090BE53B" w:rsidR="009A3831" w:rsidRPr="00B5107A" w:rsidRDefault="00F86F98" w:rsidP="0030056E">
            <w:pPr>
              <w:snapToGrid w:val="0"/>
              <w:rPr>
                <w:b/>
                <w:bCs/>
                <w:sz w:val="20"/>
                <w:szCs w:val="20"/>
              </w:rPr>
            </w:pPr>
            <w:r w:rsidRPr="00B5107A">
              <w:rPr>
                <w:b/>
                <w:bCs/>
                <w:sz w:val="20"/>
                <w:szCs w:val="20"/>
              </w:rPr>
              <w:t>Anna Brdulak, anna.brdulak@pwr.edu.pl</w:t>
            </w:r>
          </w:p>
        </w:tc>
      </w:tr>
    </w:tbl>
    <w:p w14:paraId="0810ED75" w14:textId="77777777" w:rsidR="00CB759A" w:rsidRPr="00B5107A" w:rsidRDefault="00CB759A" w:rsidP="00EF2200">
      <w:pPr>
        <w:pStyle w:val="Nagwek3"/>
        <w:numPr>
          <w:ilvl w:val="0"/>
          <w:numId w:val="0"/>
        </w:numPr>
        <w:jc w:val="left"/>
        <w:rPr>
          <w:sz w:val="20"/>
          <w:szCs w:val="20"/>
        </w:rPr>
      </w:pPr>
    </w:p>
    <w:sectPr w:rsidR="00CB759A" w:rsidRPr="00B5107A" w:rsidSect="00330D5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9A8C0" w14:textId="77777777" w:rsidR="006E2C2B" w:rsidRDefault="006E2C2B">
      <w:r>
        <w:separator/>
      </w:r>
    </w:p>
  </w:endnote>
  <w:endnote w:type="continuationSeparator" w:id="0">
    <w:p w14:paraId="3615FD58" w14:textId="77777777" w:rsidR="006E2C2B" w:rsidRDefault="006E2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79385" w14:textId="77777777" w:rsidR="00353194" w:rsidRDefault="003531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BE1D4" w14:textId="77777777" w:rsidR="002A2E11" w:rsidRDefault="002A2E1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B667A" w14:textId="77777777" w:rsidR="00353194" w:rsidRDefault="003531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C7451" w14:textId="77777777" w:rsidR="006E2C2B" w:rsidRDefault="006E2C2B">
      <w:r>
        <w:separator/>
      </w:r>
    </w:p>
  </w:footnote>
  <w:footnote w:type="continuationSeparator" w:id="0">
    <w:p w14:paraId="658963D8" w14:textId="77777777" w:rsidR="006E2C2B" w:rsidRDefault="006E2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03B42" w14:textId="77777777" w:rsidR="00353194" w:rsidRDefault="0035319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D6B4C" w14:textId="77777777" w:rsidR="00353194" w:rsidRDefault="0035319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9F6CE" w14:textId="77777777" w:rsidR="00353194" w:rsidRDefault="003531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045B1"/>
    <w:rsid w:val="00012714"/>
    <w:rsid w:val="00013CF7"/>
    <w:rsid w:val="00014640"/>
    <w:rsid w:val="000156A0"/>
    <w:rsid w:val="00034144"/>
    <w:rsid w:val="000353DE"/>
    <w:rsid w:val="00041381"/>
    <w:rsid w:val="00054669"/>
    <w:rsid w:val="0006439D"/>
    <w:rsid w:val="00067B47"/>
    <w:rsid w:val="000744AD"/>
    <w:rsid w:val="000757F3"/>
    <w:rsid w:val="00077ADF"/>
    <w:rsid w:val="00084262"/>
    <w:rsid w:val="00091134"/>
    <w:rsid w:val="00095840"/>
    <w:rsid w:val="000962B6"/>
    <w:rsid w:val="000A0315"/>
    <w:rsid w:val="000A2D82"/>
    <w:rsid w:val="000A754B"/>
    <w:rsid w:val="000B2EDD"/>
    <w:rsid w:val="000D2204"/>
    <w:rsid w:val="000D7F66"/>
    <w:rsid w:val="000E365C"/>
    <w:rsid w:val="000F3A10"/>
    <w:rsid w:val="00104C66"/>
    <w:rsid w:val="0010677A"/>
    <w:rsid w:val="00112BB5"/>
    <w:rsid w:val="00113B15"/>
    <w:rsid w:val="00114204"/>
    <w:rsid w:val="00116C20"/>
    <w:rsid w:val="00121FE8"/>
    <w:rsid w:val="00126B93"/>
    <w:rsid w:val="0015041C"/>
    <w:rsid w:val="00157016"/>
    <w:rsid w:val="0016135A"/>
    <w:rsid w:val="00161417"/>
    <w:rsid w:val="001744F0"/>
    <w:rsid w:val="00182597"/>
    <w:rsid w:val="00182C94"/>
    <w:rsid w:val="00193412"/>
    <w:rsid w:val="00195696"/>
    <w:rsid w:val="00195F9F"/>
    <w:rsid w:val="001A43C0"/>
    <w:rsid w:val="001B6B2D"/>
    <w:rsid w:val="001D58E2"/>
    <w:rsid w:val="001D72B4"/>
    <w:rsid w:val="001E0D88"/>
    <w:rsid w:val="001F1515"/>
    <w:rsid w:val="0020624E"/>
    <w:rsid w:val="0021066E"/>
    <w:rsid w:val="00216C3F"/>
    <w:rsid w:val="00221A54"/>
    <w:rsid w:val="0023230F"/>
    <w:rsid w:val="00236A6A"/>
    <w:rsid w:val="00247E22"/>
    <w:rsid w:val="00250319"/>
    <w:rsid w:val="0025111A"/>
    <w:rsid w:val="00252DBF"/>
    <w:rsid w:val="00292BFC"/>
    <w:rsid w:val="002A2E11"/>
    <w:rsid w:val="002A358C"/>
    <w:rsid w:val="002B2B29"/>
    <w:rsid w:val="002B4471"/>
    <w:rsid w:val="002B5912"/>
    <w:rsid w:val="002C13D6"/>
    <w:rsid w:val="002C3515"/>
    <w:rsid w:val="002C4A38"/>
    <w:rsid w:val="002D7FF3"/>
    <w:rsid w:val="002E286E"/>
    <w:rsid w:val="002E76C4"/>
    <w:rsid w:val="002F0901"/>
    <w:rsid w:val="002F46F4"/>
    <w:rsid w:val="002F7BA2"/>
    <w:rsid w:val="0030056E"/>
    <w:rsid w:val="003013A2"/>
    <w:rsid w:val="00312640"/>
    <w:rsid w:val="00330D51"/>
    <w:rsid w:val="0033148D"/>
    <w:rsid w:val="003325BF"/>
    <w:rsid w:val="0033626A"/>
    <w:rsid w:val="00353194"/>
    <w:rsid w:val="00361AB9"/>
    <w:rsid w:val="0036353C"/>
    <w:rsid w:val="0037596F"/>
    <w:rsid w:val="00380EF2"/>
    <w:rsid w:val="003810E9"/>
    <w:rsid w:val="00381140"/>
    <w:rsid w:val="00390B75"/>
    <w:rsid w:val="003B0A30"/>
    <w:rsid w:val="003B7B61"/>
    <w:rsid w:val="003C37E7"/>
    <w:rsid w:val="003C650C"/>
    <w:rsid w:val="003E06DF"/>
    <w:rsid w:val="003F07C5"/>
    <w:rsid w:val="003F183E"/>
    <w:rsid w:val="003F5F77"/>
    <w:rsid w:val="004031A0"/>
    <w:rsid w:val="00407B87"/>
    <w:rsid w:val="00427134"/>
    <w:rsid w:val="00434D81"/>
    <w:rsid w:val="00445A01"/>
    <w:rsid w:val="004516FC"/>
    <w:rsid w:val="00466D2A"/>
    <w:rsid w:val="00474124"/>
    <w:rsid w:val="00474FDF"/>
    <w:rsid w:val="00476124"/>
    <w:rsid w:val="00477042"/>
    <w:rsid w:val="00480AC6"/>
    <w:rsid w:val="00484461"/>
    <w:rsid w:val="00487489"/>
    <w:rsid w:val="00497A06"/>
    <w:rsid w:val="004A69E4"/>
    <w:rsid w:val="004A7DEB"/>
    <w:rsid w:val="004A7FFC"/>
    <w:rsid w:val="004B2951"/>
    <w:rsid w:val="004B7360"/>
    <w:rsid w:val="004C4B53"/>
    <w:rsid w:val="004C785D"/>
    <w:rsid w:val="004D36CA"/>
    <w:rsid w:val="004D7607"/>
    <w:rsid w:val="005030BB"/>
    <w:rsid w:val="0050644A"/>
    <w:rsid w:val="00510E31"/>
    <w:rsid w:val="00520904"/>
    <w:rsid w:val="00535E86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A576B"/>
    <w:rsid w:val="005A7CCF"/>
    <w:rsid w:val="005B128C"/>
    <w:rsid w:val="005C16CA"/>
    <w:rsid w:val="005C5D72"/>
    <w:rsid w:val="005C6F14"/>
    <w:rsid w:val="005D1309"/>
    <w:rsid w:val="005F4195"/>
    <w:rsid w:val="00603641"/>
    <w:rsid w:val="00603C29"/>
    <w:rsid w:val="00617DA8"/>
    <w:rsid w:val="00621B56"/>
    <w:rsid w:val="006411DA"/>
    <w:rsid w:val="00642FD0"/>
    <w:rsid w:val="0064560E"/>
    <w:rsid w:val="0065175E"/>
    <w:rsid w:val="00663BA2"/>
    <w:rsid w:val="00671B92"/>
    <w:rsid w:val="006858A7"/>
    <w:rsid w:val="00695DB7"/>
    <w:rsid w:val="006A0923"/>
    <w:rsid w:val="006B0D90"/>
    <w:rsid w:val="006B1C9E"/>
    <w:rsid w:val="006C05DC"/>
    <w:rsid w:val="006C64BB"/>
    <w:rsid w:val="006D0380"/>
    <w:rsid w:val="006D53FB"/>
    <w:rsid w:val="006D5EA5"/>
    <w:rsid w:val="006E2C2B"/>
    <w:rsid w:val="006E7055"/>
    <w:rsid w:val="006F01A6"/>
    <w:rsid w:val="006F0DA3"/>
    <w:rsid w:val="006F5CDF"/>
    <w:rsid w:val="006F6B05"/>
    <w:rsid w:val="0071360A"/>
    <w:rsid w:val="00713A17"/>
    <w:rsid w:val="007206D5"/>
    <w:rsid w:val="00722987"/>
    <w:rsid w:val="007333C4"/>
    <w:rsid w:val="007358EE"/>
    <w:rsid w:val="00743CE0"/>
    <w:rsid w:val="007511B7"/>
    <w:rsid w:val="007513C4"/>
    <w:rsid w:val="00765B5D"/>
    <w:rsid w:val="00785502"/>
    <w:rsid w:val="00794A39"/>
    <w:rsid w:val="007A3C07"/>
    <w:rsid w:val="007B30F9"/>
    <w:rsid w:val="007C1329"/>
    <w:rsid w:val="007C2CE7"/>
    <w:rsid w:val="007C6787"/>
    <w:rsid w:val="007C72CA"/>
    <w:rsid w:val="007D1760"/>
    <w:rsid w:val="007D46F8"/>
    <w:rsid w:val="007D5C79"/>
    <w:rsid w:val="007E38DF"/>
    <w:rsid w:val="007E719A"/>
    <w:rsid w:val="008011DB"/>
    <w:rsid w:val="00804183"/>
    <w:rsid w:val="008112FE"/>
    <w:rsid w:val="00813723"/>
    <w:rsid w:val="008170C2"/>
    <w:rsid w:val="008336FD"/>
    <w:rsid w:val="00842356"/>
    <w:rsid w:val="00842990"/>
    <w:rsid w:val="00843468"/>
    <w:rsid w:val="0085533D"/>
    <w:rsid w:val="00871F7D"/>
    <w:rsid w:val="008730C1"/>
    <w:rsid w:val="00874AAA"/>
    <w:rsid w:val="00875BE6"/>
    <w:rsid w:val="0087690B"/>
    <w:rsid w:val="00876EA6"/>
    <w:rsid w:val="008A0AE7"/>
    <w:rsid w:val="008A4456"/>
    <w:rsid w:val="008B3399"/>
    <w:rsid w:val="008C3907"/>
    <w:rsid w:val="008C4D57"/>
    <w:rsid w:val="008F1AD2"/>
    <w:rsid w:val="008F5F86"/>
    <w:rsid w:val="00915194"/>
    <w:rsid w:val="00937508"/>
    <w:rsid w:val="009543D7"/>
    <w:rsid w:val="00962D9D"/>
    <w:rsid w:val="009639EB"/>
    <w:rsid w:val="00965E7F"/>
    <w:rsid w:val="0096719C"/>
    <w:rsid w:val="00973C4E"/>
    <w:rsid w:val="00977663"/>
    <w:rsid w:val="009854CD"/>
    <w:rsid w:val="0099022F"/>
    <w:rsid w:val="00990D32"/>
    <w:rsid w:val="009A33BF"/>
    <w:rsid w:val="009A3831"/>
    <w:rsid w:val="009B03EC"/>
    <w:rsid w:val="009B74F0"/>
    <w:rsid w:val="009C181F"/>
    <w:rsid w:val="009D3EA7"/>
    <w:rsid w:val="009D49C5"/>
    <w:rsid w:val="009D5633"/>
    <w:rsid w:val="009E23F5"/>
    <w:rsid w:val="009E431C"/>
    <w:rsid w:val="009E69E5"/>
    <w:rsid w:val="00A12397"/>
    <w:rsid w:val="00A12B4B"/>
    <w:rsid w:val="00A14097"/>
    <w:rsid w:val="00A14A7A"/>
    <w:rsid w:val="00A309E9"/>
    <w:rsid w:val="00A405D5"/>
    <w:rsid w:val="00A61D08"/>
    <w:rsid w:val="00A677CF"/>
    <w:rsid w:val="00A67A8F"/>
    <w:rsid w:val="00A7096A"/>
    <w:rsid w:val="00A73274"/>
    <w:rsid w:val="00A7503D"/>
    <w:rsid w:val="00AA5C62"/>
    <w:rsid w:val="00AB33CE"/>
    <w:rsid w:val="00AB78D3"/>
    <w:rsid w:val="00AC0C11"/>
    <w:rsid w:val="00AC4224"/>
    <w:rsid w:val="00AD643A"/>
    <w:rsid w:val="00AF370C"/>
    <w:rsid w:val="00B03744"/>
    <w:rsid w:val="00B06CDD"/>
    <w:rsid w:val="00B10181"/>
    <w:rsid w:val="00B1282C"/>
    <w:rsid w:val="00B3200B"/>
    <w:rsid w:val="00B3552F"/>
    <w:rsid w:val="00B37668"/>
    <w:rsid w:val="00B43849"/>
    <w:rsid w:val="00B45C8E"/>
    <w:rsid w:val="00B4771F"/>
    <w:rsid w:val="00B5107A"/>
    <w:rsid w:val="00B53E01"/>
    <w:rsid w:val="00B62AF6"/>
    <w:rsid w:val="00B721DE"/>
    <w:rsid w:val="00B94240"/>
    <w:rsid w:val="00B972A9"/>
    <w:rsid w:val="00B97495"/>
    <w:rsid w:val="00B975A9"/>
    <w:rsid w:val="00BA26EE"/>
    <w:rsid w:val="00BB1826"/>
    <w:rsid w:val="00BC4C00"/>
    <w:rsid w:val="00BD4CBD"/>
    <w:rsid w:val="00BE27A3"/>
    <w:rsid w:val="00BF38AF"/>
    <w:rsid w:val="00BF7ABB"/>
    <w:rsid w:val="00C11542"/>
    <w:rsid w:val="00C12892"/>
    <w:rsid w:val="00C1459D"/>
    <w:rsid w:val="00C16DC6"/>
    <w:rsid w:val="00C24AE7"/>
    <w:rsid w:val="00C331FA"/>
    <w:rsid w:val="00C35AC8"/>
    <w:rsid w:val="00C40469"/>
    <w:rsid w:val="00C44F4D"/>
    <w:rsid w:val="00C45CB2"/>
    <w:rsid w:val="00C47744"/>
    <w:rsid w:val="00C54939"/>
    <w:rsid w:val="00C72E33"/>
    <w:rsid w:val="00C759EF"/>
    <w:rsid w:val="00C84573"/>
    <w:rsid w:val="00C87AD1"/>
    <w:rsid w:val="00CA5C4D"/>
    <w:rsid w:val="00CA5DBF"/>
    <w:rsid w:val="00CB759A"/>
    <w:rsid w:val="00CC204D"/>
    <w:rsid w:val="00CC72FF"/>
    <w:rsid w:val="00CD10C4"/>
    <w:rsid w:val="00CE0349"/>
    <w:rsid w:val="00CE147A"/>
    <w:rsid w:val="00CF3D9D"/>
    <w:rsid w:val="00CF691E"/>
    <w:rsid w:val="00D10320"/>
    <w:rsid w:val="00D332B9"/>
    <w:rsid w:val="00D376AB"/>
    <w:rsid w:val="00D37955"/>
    <w:rsid w:val="00D440E6"/>
    <w:rsid w:val="00D4778E"/>
    <w:rsid w:val="00D47BEE"/>
    <w:rsid w:val="00D552A5"/>
    <w:rsid w:val="00D752A4"/>
    <w:rsid w:val="00D76C38"/>
    <w:rsid w:val="00D81453"/>
    <w:rsid w:val="00DA02EE"/>
    <w:rsid w:val="00DA2E73"/>
    <w:rsid w:val="00DA525E"/>
    <w:rsid w:val="00DA6270"/>
    <w:rsid w:val="00DA647D"/>
    <w:rsid w:val="00DB58D8"/>
    <w:rsid w:val="00DB7C62"/>
    <w:rsid w:val="00DC16A5"/>
    <w:rsid w:val="00DC5082"/>
    <w:rsid w:val="00E01911"/>
    <w:rsid w:val="00E022A7"/>
    <w:rsid w:val="00E051BD"/>
    <w:rsid w:val="00E07F96"/>
    <w:rsid w:val="00E111A2"/>
    <w:rsid w:val="00E40C64"/>
    <w:rsid w:val="00E4235B"/>
    <w:rsid w:val="00E52DD3"/>
    <w:rsid w:val="00E5380C"/>
    <w:rsid w:val="00E646A1"/>
    <w:rsid w:val="00E714EA"/>
    <w:rsid w:val="00E76872"/>
    <w:rsid w:val="00EB2942"/>
    <w:rsid w:val="00EB330B"/>
    <w:rsid w:val="00EB41AE"/>
    <w:rsid w:val="00EB5667"/>
    <w:rsid w:val="00EC279C"/>
    <w:rsid w:val="00ED0D2C"/>
    <w:rsid w:val="00ED7792"/>
    <w:rsid w:val="00ED7A4C"/>
    <w:rsid w:val="00EE3698"/>
    <w:rsid w:val="00EE7B33"/>
    <w:rsid w:val="00EF2200"/>
    <w:rsid w:val="00EF221E"/>
    <w:rsid w:val="00EF2E0E"/>
    <w:rsid w:val="00F06760"/>
    <w:rsid w:val="00F12128"/>
    <w:rsid w:val="00F138A7"/>
    <w:rsid w:val="00F16786"/>
    <w:rsid w:val="00F23EB3"/>
    <w:rsid w:val="00F33A26"/>
    <w:rsid w:val="00F36E89"/>
    <w:rsid w:val="00F4058A"/>
    <w:rsid w:val="00F438E1"/>
    <w:rsid w:val="00F446BD"/>
    <w:rsid w:val="00F516A0"/>
    <w:rsid w:val="00F60A81"/>
    <w:rsid w:val="00F62928"/>
    <w:rsid w:val="00F64B62"/>
    <w:rsid w:val="00F65CCE"/>
    <w:rsid w:val="00F7061B"/>
    <w:rsid w:val="00F84BEE"/>
    <w:rsid w:val="00F86F98"/>
    <w:rsid w:val="00FB1E27"/>
    <w:rsid w:val="00FB2632"/>
    <w:rsid w:val="00FB3610"/>
    <w:rsid w:val="00FC3901"/>
    <w:rsid w:val="00FE046F"/>
    <w:rsid w:val="00FF75C2"/>
    <w:rsid w:val="38E7C839"/>
    <w:rsid w:val="4626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619873B4"/>
  <w15:docId w15:val="{B4FA75CB-2265-422C-A51C-CF7E9B91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val="pl-PL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viiyi">
    <w:name w:val="viiyi"/>
    <w:basedOn w:val="Domylnaczcionkaakapitu"/>
    <w:rsid w:val="00E01911"/>
  </w:style>
  <w:style w:type="character" w:customStyle="1" w:styleId="jlqj4b">
    <w:name w:val="jlqj4b"/>
    <w:basedOn w:val="Domylnaczcionkaakapitu"/>
    <w:rsid w:val="00E01911"/>
  </w:style>
  <w:style w:type="character" w:customStyle="1" w:styleId="a-size-medium">
    <w:name w:val="a-size-medium"/>
    <w:basedOn w:val="Domylnaczcionkaakapitu"/>
    <w:rsid w:val="00C759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29656A-CB84-4E5A-9428-C34D9A68AA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D59BBA-BF3A-4442-A2F3-3212FA0E7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fa6619-13e7-4ff5-a27c-d613d3fda2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A2CE63-9F67-469F-B8AF-F800AE1040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E77C12-6EB0-404E-BC09-16F77E2C35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847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Paulina Kostrzewska-Bobeł</cp:lastModifiedBy>
  <cp:revision>2</cp:revision>
  <cp:lastPrinted>2019-01-14T10:42:00Z</cp:lastPrinted>
  <dcterms:created xsi:type="dcterms:W3CDTF">2023-03-03T10:30:00Z</dcterms:created>
  <dcterms:modified xsi:type="dcterms:W3CDTF">2023-03-03T10:30:00Z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